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D8B" w:rsidRDefault="00BE0138" w:rsidP="001616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06655483">
            <wp:extent cx="6493646" cy="89306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5541" cy="89332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26D8B" w:rsidRPr="00E66DDE" w:rsidRDefault="00F26D8B" w:rsidP="00F26D8B">
      <w:pPr>
        <w:pStyle w:val="a8"/>
        <w:rPr>
          <w:rFonts w:ascii="Times New Roman" w:hAnsi="Times New Roman" w:cs="Times New Roman"/>
          <w:szCs w:val="24"/>
        </w:rPr>
      </w:pPr>
    </w:p>
    <w:p w:rsidR="00BE0138" w:rsidRDefault="00BE0138" w:rsidP="001616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EFB" w:rsidRPr="00161697" w:rsidRDefault="00992BAA" w:rsidP="001616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1697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61697" w:rsidRPr="00161697" w:rsidRDefault="00161697" w:rsidP="00161697">
      <w:pPr>
        <w:shd w:val="clear" w:color="auto" w:fill="FFFFFF"/>
        <w:suppressAutoHyphens/>
        <w:spacing w:after="0" w:line="240" w:lineRule="auto"/>
        <w:jc w:val="both"/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</w:pPr>
      <w:r w:rsidRPr="00161697">
        <w:rPr>
          <w:rFonts w:ascii="Times New Roman" w:eastAsia="SimSun" w:hAnsi="Times New Roman" w:cs="Times New Roman"/>
          <w:bCs/>
          <w:color w:val="000000"/>
          <w:spacing w:val="-3"/>
          <w:sz w:val="24"/>
          <w:szCs w:val="24"/>
          <w:lang w:eastAsia="en-US"/>
        </w:rPr>
        <w:t xml:space="preserve">        Рабочая  программа к курсу внеурочной деятельности «Умники и умницы» составлена</w:t>
      </w:r>
      <w:r w:rsidRPr="00161697"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  <w:t xml:space="preserve">  в соответствии с требованиями Федерального государственного образовательного стандарта начального общего образования  </w:t>
      </w:r>
      <w:r w:rsidRPr="00161697">
        <w:rPr>
          <w:rFonts w:ascii="Times New Roman" w:eastAsia="SimSun" w:hAnsi="Times New Roman" w:cs="Times New Roman"/>
          <w:bCs/>
          <w:color w:val="000000"/>
          <w:spacing w:val="-3"/>
          <w:sz w:val="24"/>
          <w:szCs w:val="24"/>
          <w:lang w:eastAsia="en-US"/>
        </w:rPr>
        <w:t xml:space="preserve">на основе программы развития познавательных способностей учащихся младших классов О. Холодовой «Юным умникам и умницам». </w:t>
      </w:r>
    </w:p>
    <w:p w:rsidR="00161697" w:rsidRPr="00161697" w:rsidRDefault="00161697" w:rsidP="00161697">
      <w:pPr>
        <w:shd w:val="clear" w:color="auto" w:fill="FFFFFF"/>
        <w:suppressAutoHyphens/>
        <w:spacing w:after="0" w:line="240" w:lineRule="auto"/>
        <w:ind w:left="24" w:firstLine="494"/>
        <w:jc w:val="both"/>
        <w:rPr>
          <w:rFonts w:ascii="Times New Roman" w:eastAsia="SimSun" w:hAnsi="Times New Roman" w:cs="Times New Roman"/>
          <w:color w:val="00000A"/>
          <w:sz w:val="24"/>
          <w:szCs w:val="24"/>
          <w:lang w:eastAsia="en-US"/>
        </w:rPr>
      </w:pPr>
      <w:r w:rsidRPr="00161697">
        <w:rPr>
          <w:rFonts w:ascii="Times New Roman" w:eastAsia="SimSun" w:hAnsi="Times New Roman" w:cs="Times New Roman"/>
          <w:color w:val="00000A"/>
          <w:spacing w:val="-3"/>
          <w:sz w:val="24"/>
          <w:szCs w:val="24"/>
          <w:lang w:eastAsia="en-US"/>
        </w:rPr>
        <w:t xml:space="preserve">Программа данного курса </w:t>
      </w:r>
      <w:r w:rsidRPr="00161697">
        <w:rPr>
          <w:rFonts w:ascii="Times New Roman" w:eastAsia="SimSun" w:hAnsi="Times New Roman" w:cs="Times New Roman"/>
          <w:color w:val="000000"/>
          <w:spacing w:val="1"/>
          <w:sz w:val="24"/>
          <w:szCs w:val="24"/>
          <w:lang w:eastAsia="en-US"/>
        </w:rPr>
        <w:t xml:space="preserve">представляет систему </w:t>
      </w:r>
      <w:r w:rsidRPr="00161697">
        <w:rPr>
          <w:rFonts w:ascii="Times New Roman" w:eastAsia="SimSun" w:hAnsi="Times New Roman" w:cs="Times New Roman"/>
          <w:b/>
          <w:color w:val="000000"/>
          <w:spacing w:val="1"/>
          <w:sz w:val="24"/>
          <w:szCs w:val="24"/>
          <w:lang w:eastAsia="en-US"/>
        </w:rPr>
        <w:t>интеллект</w:t>
      </w:r>
      <w:r w:rsidRPr="00161697">
        <w:rPr>
          <w:rFonts w:ascii="Times New Roman" w:eastAsia="SimSun" w:hAnsi="Times New Roman" w:cs="Times New Roman"/>
          <w:b/>
          <w:color w:val="000000"/>
          <w:spacing w:val="-1"/>
          <w:sz w:val="24"/>
          <w:szCs w:val="24"/>
          <w:lang w:eastAsia="en-US"/>
        </w:rPr>
        <w:t>уально-развивающих занятий</w:t>
      </w:r>
      <w:r w:rsidRPr="00161697">
        <w:rPr>
          <w:rFonts w:ascii="Times New Roman" w:eastAsia="SimSun" w:hAnsi="Times New Roman" w:cs="Times New Roman"/>
          <w:color w:val="00000A"/>
          <w:spacing w:val="-3"/>
          <w:sz w:val="24"/>
          <w:szCs w:val="24"/>
          <w:lang w:eastAsia="en-US"/>
        </w:rPr>
        <w:t xml:space="preserve"> для   детей  в  возрасте  от  7  до  10  лет.</w:t>
      </w:r>
    </w:p>
    <w:p w:rsidR="00C61D6C" w:rsidRPr="00161697" w:rsidRDefault="00E56A85" w:rsidP="00DF25A8">
      <w:pPr>
        <w:shd w:val="clear" w:color="auto" w:fill="FFFFFF"/>
        <w:suppressAutoHyphens/>
        <w:spacing w:after="0" w:line="240" w:lineRule="auto"/>
        <w:ind w:left="24" w:firstLine="4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color w:val="00000A"/>
          <w:spacing w:val="-3"/>
          <w:sz w:val="24"/>
          <w:szCs w:val="24"/>
          <w:lang w:eastAsia="en-US"/>
        </w:rPr>
        <w:t>Ку</w:t>
      </w:r>
      <w:proofErr w:type="gramStart"/>
      <w:r>
        <w:rPr>
          <w:rFonts w:ascii="Times New Roman" w:eastAsia="SimSun" w:hAnsi="Times New Roman" w:cs="Times New Roman"/>
          <w:color w:val="00000A"/>
          <w:spacing w:val="-3"/>
          <w:sz w:val="24"/>
          <w:szCs w:val="24"/>
          <w:lang w:eastAsia="en-US"/>
        </w:rPr>
        <w:t>рс</w:t>
      </w:r>
      <w:r w:rsidR="00DF25A8">
        <w:rPr>
          <w:rFonts w:ascii="Times New Roman" w:eastAsia="SimSun" w:hAnsi="Times New Roman" w:cs="Times New Roman"/>
          <w:color w:val="00000A"/>
          <w:spacing w:val="-3"/>
          <w:sz w:val="24"/>
          <w:szCs w:val="24"/>
          <w:lang w:eastAsia="en-US"/>
        </w:rPr>
        <w:t xml:space="preserve"> вкл</w:t>
      </w:r>
      <w:proofErr w:type="gramEnd"/>
      <w:r w:rsidR="00DF25A8">
        <w:rPr>
          <w:rFonts w:ascii="Times New Roman" w:eastAsia="SimSun" w:hAnsi="Times New Roman" w:cs="Times New Roman"/>
          <w:color w:val="00000A"/>
          <w:spacing w:val="-3"/>
          <w:sz w:val="24"/>
          <w:szCs w:val="24"/>
          <w:lang w:eastAsia="en-US"/>
        </w:rPr>
        <w:t>ючает  68</w:t>
      </w:r>
      <w:r w:rsidR="00161697" w:rsidRPr="00161697">
        <w:rPr>
          <w:rFonts w:ascii="Times New Roman" w:eastAsia="SimSun" w:hAnsi="Times New Roman" w:cs="Times New Roman"/>
          <w:color w:val="00000A"/>
          <w:spacing w:val="-3"/>
          <w:sz w:val="24"/>
          <w:szCs w:val="24"/>
          <w:lang w:eastAsia="en-US"/>
        </w:rPr>
        <w:t xml:space="preserve">  занятий:  1</w:t>
      </w:r>
      <w:r w:rsidR="00DF25A8">
        <w:rPr>
          <w:rFonts w:ascii="Times New Roman" w:eastAsia="SimSun" w:hAnsi="Times New Roman" w:cs="Times New Roman"/>
          <w:color w:val="00000A"/>
          <w:spacing w:val="-3"/>
          <w:sz w:val="24"/>
          <w:szCs w:val="24"/>
          <w:lang w:eastAsia="en-US"/>
        </w:rPr>
        <w:t>7  занятий  в год  в  кажд</w:t>
      </w:r>
      <w:r w:rsidR="00161697" w:rsidRPr="00161697">
        <w:rPr>
          <w:rFonts w:ascii="Times New Roman" w:eastAsia="SimSun" w:hAnsi="Times New Roman" w:cs="Times New Roman"/>
          <w:color w:val="00000A"/>
          <w:spacing w:val="-3"/>
          <w:sz w:val="24"/>
          <w:szCs w:val="24"/>
          <w:lang w:eastAsia="en-US"/>
        </w:rPr>
        <w:t>ом  классе</w:t>
      </w:r>
      <w:r w:rsidR="00DF25A8">
        <w:rPr>
          <w:rFonts w:ascii="Times New Roman" w:eastAsia="SimSun" w:hAnsi="Times New Roman" w:cs="Times New Roman"/>
          <w:color w:val="00000A"/>
          <w:spacing w:val="-3"/>
          <w:sz w:val="24"/>
          <w:szCs w:val="24"/>
          <w:lang w:eastAsia="en-US"/>
        </w:rPr>
        <w:t>.</w:t>
      </w:r>
      <w:r w:rsidR="00161697" w:rsidRPr="00161697">
        <w:rPr>
          <w:rFonts w:ascii="Times New Roman" w:eastAsia="SimSun" w:hAnsi="Times New Roman" w:cs="Times New Roman"/>
          <w:color w:val="00000A"/>
          <w:spacing w:val="-3"/>
          <w:sz w:val="24"/>
          <w:szCs w:val="24"/>
          <w:lang w:eastAsia="en-US"/>
        </w:rPr>
        <w:t xml:space="preserve">  </w:t>
      </w:r>
    </w:p>
    <w:p w:rsidR="00122319" w:rsidRPr="00161697" w:rsidRDefault="00122319" w:rsidP="00161697">
      <w:pPr>
        <w:pStyle w:val="Default"/>
        <w:jc w:val="both"/>
        <w:rPr>
          <w:rFonts w:cs="Times New Roman"/>
        </w:rPr>
      </w:pPr>
      <w:r w:rsidRPr="00161697">
        <w:rPr>
          <w:rFonts w:cs="Times New Roman"/>
          <w:b/>
        </w:rPr>
        <w:t>Цель программы:</w:t>
      </w:r>
      <w:r w:rsidRPr="00161697">
        <w:rPr>
          <w:rFonts w:cs="Times New Roman"/>
        </w:rPr>
        <w:t xml:space="preserve">  способствовать созданию условий для формирования предметной, коммуникативной, социальной компетентности по предметам: математика, русский язык, литература, окружающий мир.</w:t>
      </w:r>
    </w:p>
    <w:p w:rsidR="00122319" w:rsidRPr="00161697" w:rsidRDefault="00122319" w:rsidP="0016169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61697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122319" w:rsidRPr="00161697" w:rsidRDefault="00122319" w:rsidP="00161697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97">
        <w:rPr>
          <w:rFonts w:ascii="Times New Roman" w:hAnsi="Times New Roman" w:cs="Times New Roman"/>
          <w:color w:val="000000"/>
          <w:sz w:val="24"/>
          <w:szCs w:val="24"/>
        </w:rPr>
        <w:t>воспитание коммуникативной культуры школьников;</w:t>
      </w:r>
    </w:p>
    <w:p w:rsidR="00122319" w:rsidRPr="00161697" w:rsidRDefault="00122319" w:rsidP="00161697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97">
        <w:rPr>
          <w:rFonts w:ascii="Times New Roman" w:hAnsi="Times New Roman" w:cs="Times New Roman"/>
          <w:color w:val="000000"/>
          <w:sz w:val="24"/>
          <w:szCs w:val="24"/>
        </w:rPr>
        <w:t>выявление и поддержка одаренных учащихся;</w:t>
      </w:r>
    </w:p>
    <w:p w:rsidR="00122319" w:rsidRPr="00161697" w:rsidRDefault="00122319" w:rsidP="00161697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97">
        <w:rPr>
          <w:rFonts w:ascii="Times New Roman" w:hAnsi="Times New Roman" w:cs="Times New Roman"/>
          <w:color w:val="000000"/>
          <w:sz w:val="24"/>
          <w:szCs w:val="24"/>
        </w:rPr>
        <w:t>развитие и совершенствование психологических качеств личности школьников: любознательности, инициативности, трудолюбия, воли, настойчивости, самостоятельности в приобретении знаний;</w:t>
      </w:r>
    </w:p>
    <w:p w:rsidR="00122319" w:rsidRPr="00161697" w:rsidRDefault="00122319" w:rsidP="00161697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97">
        <w:rPr>
          <w:rFonts w:ascii="Times New Roman" w:hAnsi="Times New Roman" w:cs="Times New Roman"/>
          <w:color w:val="000000"/>
          <w:sz w:val="24"/>
          <w:szCs w:val="24"/>
        </w:rPr>
        <w:t>закрепление и углубление знаний учащихся по русскому языку</w:t>
      </w:r>
      <w:r w:rsidR="00713483" w:rsidRPr="00161697">
        <w:rPr>
          <w:rFonts w:ascii="Times New Roman" w:hAnsi="Times New Roman" w:cs="Times New Roman"/>
          <w:color w:val="000000"/>
          <w:sz w:val="24"/>
          <w:szCs w:val="24"/>
        </w:rPr>
        <w:t>, математике, окружающему миру, литературе</w:t>
      </w:r>
      <w:r w:rsidRPr="0016169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122319" w:rsidRPr="00161697" w:rsidRDefault="00122319" w:rsidP="00161697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97">
        <w:rPr>
          <w:rFonts w:ascii="Times New Roman" w:hAnsi="Times New Roman" w:cs="Times New Roman"/>
          <w:color w:val="000000"/>
          <w:sz w:val="24"/>
          <w:szCs w:val="24"/>
        </w:rPr>
        <w:t>развитие устной и письменной связной речи учащихся;</w:t>
      </w:r>
    </w:p>
    <w:p w:rsidR="00122319" w:rsidRPr="00161697" w:rsidRDefault="00122319" w:rsidP="00161697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61697">
        <w:rPr>
          <w:rFonts w:ascii="Times New Roman" w:hAnsi="Times New Roman" w:cs="Times New Roman"/>
          <w:color w:val="000000"/>
          <w:sz w:val="24"/>
          <w:szCs w:val="24"/>
        </w:rPr>
        <w:t>развитие индиви</w:t>
      </w:r>
      <w:r w:rsidR="004273E4" w:rsidRPr="00161697">
        <w:rPr>
          <w:rFonts w:ascii="Times New Roman" w:hAnsi="Times New Roman" w:cs="Times New Roman"/>
          <w:color w:val="000000"/>
          <w:sz w:val="24"/>
          <w:szCs w:val="24"/>
        </w:rPr>
        <w:t>дуальных способностей учащихся;</w:t>
      </w:r>
    </w:p>
    <w:p w:rsidR="004273E4" w:rsidRPr="00161697" w:rsidRDefault="004273E4" w:rsidP="0016169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697">
        <w:rPr>
          <w:rFonts w:ascii="Times New Roman" w:hAnsi="Times New Roman" w:cs="Times New Roman"/>
          <w:sz w:val="24"/>
          <w:szCs w:val="24"/>
        </w:rPr>
        <w:t>создание условий для развития у детей познавательных интересов, формирование стремления ребенка к размышлению и поиску;</w:t>
      </w:r>
    </w:p>
    <w:p w:rsidR="004273E4" w:rsidRPr="00161697" w:rsidRDefault="004273E4" w:rsidP="00161697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1697">
        <w:rPr>
          <w:rFonts w:ascii="Times New Roman" w:hAnsi="Times New Roman" w:cs="Times New Roman"/>
          <w:sz w:val="24"/>
          <w:szCs w:val="24"/>
        </w:rPr>
        <w:t>обучение приемам поисковой и творческой деятельности.</w:t>
      </w:r>
    </w:p>
    <w:p w:rsidR="00122319" w:rsidRPr="00161697" w:rsidRDefault="00122319" w:rsidP="00161697">
      <w:pPr>
        <w:tabs>
          <w:tab w:val="left" w:pos="802"/>
        </w:tabs>
        <w:spacing w:after="0" w:line="240" w:lineRule="auto"/>
        <w:ind w:left="-1134"/>
        <w:jc w:val="both"/>
        <w:rPr>
          <w:rFonts w:ascii="Times New Roman" w:hAnsi="Times New Roman" w:cs="Times New Roman"/>
          <w:sz w:val="24"/>
          <w:szCs w:val="24"/>
        </w:rPr>
      </w:pPr>
    </w:p>
    <w:p w:rsidR="00161697" w:rsidRPr="00161697" w:rsidRDefault="00161697" w:rsidP="0016169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Планируемые результаты освоения </w:t>
      </w:r>
      <w:proofErr w:type="gramStart"/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программы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личностным, </w:t>
      </w:r>
      <w:proofErr w:type="spellStart"/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предметным результатам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1 класс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данного </w:t>
      </w:r>
      <w:proofErr w:type="gramStart"/>
      <w:r w:rsidRPr="00161697">
        <w:rPr>
          <w:rFonts w:ascii="Times New Roman" w:eastAsia="Times New Roman" w:hAnsi="Times New Roman" w:cs="Times New Roman"/>
          <w:sz w:val="24"/>
          <w:szCs w:val="24"/>
        </w:rPr>
        <w:t>курса</w:t>
      </w:r>
      <w:proofErr w:type="gramEnd"/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 в первом классе обучающиеся получат возможность формирования знаний, умений, навыков: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Личностные результаты: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определять и высказывать под руководством педагога самые простые общие для всех людей правила поведения при сотрудничестве (этические нормы);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● в предложенных педагогом ситуациях общения и сотрудничества, при поддержке других участников группы и педагога, делать выбор, как поступить, опираясь на этические нормы. 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1697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 результаты: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Регулятивные УДД: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определять и формулировать цель деятельности с помощью педагога;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проговаривать последовательность действий;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высказывать свое предположение (версию);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работать по предложенному педагогом плану;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● учиться отличать </w:t>
      </w:r>
      <w:proofErr w:type="gramStart"/>
      <w:r w:rsidRPr="00161697">
        <w:rPr>
          <w:rFonts w:ascii="Times New Roman" w:eastAsia="Times New Roman" w:hAnsi="Times New Roman" w:cs="Times New Roman"/>
          <w:sz w:val="24"/>
          <w:szCs w:val="24"/>
        </w:rPr>
        <w:t>верно</w:t>
      </w:r>
      <w:proofErr w:type="gramEnd"/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 выполненное задание от неверного;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lastRenderedPageBreak/>
        <w:t>● учиться совместно с педагогом и другими учениками давать эмоциональную оценку деятельности товарищей.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Познавательные УДД: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ориентироваться в своей системе знаний: отличать новое от уже известного с помощью педагога;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добывать новые знания: находить ответы на вопросы, используя свой жизненный опыт, информацию, полученную от педагога, и используя учебную литературу;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овладевать измерительными инструментами.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Коммуникативные УДД: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выражать свои мысли;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объяснять свое несогласие и пытаться договориться;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овладевать навыками сотрудничества в группе в совместном решении учебной задачи.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Предметными результатами являются формирование следующих умений: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сравнивать предметы по заданному свойству;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определять целое и часть;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устанавливать общие признаки;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находить закономерность в значении признаков, в расположении предметов;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определять последовательность действий;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находить истинные и ложные высказывания;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наделять предметы новыми свойствами;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● переносить свойства с одних предметов на другие. 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личностным, </w:t>
      </w:r>
      <w:proofErr w:type="spellStart"/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предметным результатам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2 класс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данного </w:t>
      </w:r>
      <w:proofErr w:type="gramStart"/>
      <w:r w:rsidRPr="00161697">
        <w:rPr>
          <w:rFonts w:ascii="Times New Roman" w:eastAsia="Times New Roman" w:hAnsi="Times New Roman" w:cs="Times New Roman"/>
          <w:sz w:val="24"/>
          <w:szCs w:val="24"/>
        </w:rPr>
        <w:t>курса</w:t>
      </w:r>
      <w:proofErr w:type="gramEnd"/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 во втором классе обучающиеся получат возможность формирования личностных результатов: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объяснять свое несогласия и пытаться договориться;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выражать свои мысли, аргументировать;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овладевать креативными навыками, действуя в нестандартной ситуации.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1697">
        <w:rPr>
          <w:rFonts w:ascii="Times New Roman" w:eastAsia="Times New Roman" w:hAnsi="Times New Roman" w:cs="Times New Roman"/>
          <w:sz w:val="24"/>
          <w:szCs w:val="24"/>
        </w:rPr>
        <w:t>Метапредметными</w:t>
      </w:r>
      <w:proofErr w:type="spellEnd"/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 изучения курса во втором классе являются формирование </w:t>
      </w:r>
      <w:proofErr w:type="gramStart"/>
      <w:r w:rsidRPr="00161697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proofErr w:type="gramEnd"/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 УУД.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Регулятивные УУД: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● учиться отличать факты от </w:t>
      </w:r>
      <w:proofErr w:type="gramStart"/>
      <w:r w:rsidRPr="00161697">
        <w:rPr>
          <w:rFonts w:ascii="Times New Roman" w:eastAsia="Times New Roman" w:hAnsi="Times New Roman" w:cs="Times New Roman"/>
          <w:sz w:val="24"/>
          <w:szCs w:val="24"/>
        </w:rPr>
        <w:t>домыслов</w:t>
      </w:r>
      <w:proofErr w:type="gramEnd"/>
      <w:r w:rsidRPr="001616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● </w:t>
      </w:r>
      <w:proofErr w:type="gramStart"/>
      <w:r w:rsidRPr="00161697">
        <w:rPr>
          <w:rFonts w:ascii="Times New Roman" w:eastAsia="Times New Roman" w:hAnsi="Times New Roman" w:cs="Times New Roman"/>
          <w:sz w:val="24"/>
          <w:szCs w:val="24"/>
        </w:rPr>
        <w:t>овладевать способностью принимать</w:t>
      </w:r>
      <w:proofErr w:type="gramEnd"/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 и сохранять цели и задачи учебной деятельности.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lastRenderedPageBreak/>
        <w:t>● формировать умение оценивать свои действия в соответствии с поставленной задачей.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Познавательные УУД: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овладевать логическими операциями сравнения, анализа, отнесения к известным понятиям;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перерабатывать полученную информацию: группировать числа, числовые выражения, геометрические фигуры;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находить и формулировать решение задачи с помощью простейших моделей (предметных рисунков, схем).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Коммуникативные УУД: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выполнять различные роли в группе (лидера, исполнителя);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развивать доброжелательность и отзывчивость;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развивать способность вступать в общение с целью быть понятым.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Предметными результатами являются формирование следующих умений: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применять правила сравнения;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задавать вопросы;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находить закономерность в числах, фигурах и словах;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строить причинно-следственные цепочки;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упорядочивать понятия по родовидовым отношениям;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находить ошибки в построении определений;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● делать умозаключения. 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личностным, </w:t>
      </w:r>
      <w:proofErr w:type="spellStart"/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предметным результатам 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>3 класс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данного </w:t>
      </w:r>
      <w:proofErr w:type="gramStart"/>
      <w:r w:rsidRPr="00161697">
        <w:rPr>
          <w:rFonts w:ascii="Times New Roman" w:eastAsia="Times New Roman" w:hAnsi="Times New Roman" w:cs="Times New Roman"/>
          <w:sz w:val="24"/>
          <w:szCs w:val="24"/>
        </w:rPr>
        <w:t>курса</w:t>
      </w:r>
      <w:proofErr w:type="gramEnd"/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 в третьем классе обучающиеся получат возможность формирования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личностных результатов: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уметь выбирать целевые и смысловые установки для своих действий и поступков;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сотрудничать с учителем и сверстниками в разных ситуациях.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1697">
        <w:rPr>
          <w:rFonts w:ascii="Times New Roman" w:eastAsia="Times New Roman" w:hAnsi="Times New Roman" w:cs="Times New Roman"/>
          <w:sz w:val="24"/>
          <w:szCs w:val="24"/>
        </w:rPr>
        <w:t>Метапредметными</w:t>
      </w:r>
      <w:proofErr w:type="spellEnd"/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 результатами в третьем классе являются формирование </w:t>
      </w:r>
      <w:proofErr w:type="gramStart"/>
      <w:r w:rsidRPr="00161697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proofErr w:type="gramEnd"/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 УДД: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Регулятивные УДД: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● формировать умение понимать причины успеха/неуспеха учебной </w:t>
      </w:r>
      <w:proofErr w:type="spellStart"/>
      <w:r w:rsidRPr="00161697">
        <w:rPr>
          <w:rFonts w:ascii="Times New Roman" w:eastAsia="Times New Roman" w:hAnsi="Times New Roman" w:cs="Times New Roman"/>
          <w:sz w:val="24"/>
          <w:szCs w:val="24"/>
        </w:rPr>
        <w:t>дятельности</w:t>
      </w:r>
      <w:proofErr w:type="spellEnd"/>
      <w:r w:rsidRPr="0016169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формировать умение планировать и контролировать учебные действия в соответствии с поставленной задачей;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осваивать начальные формы рефлексии.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lastRenderedPageBreak/>
        <w:t>Познавательные УДД: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овладевать современными средствами массовой информации: сбор, преобразование, сохранение информации;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соблюдать нормы этики и этикета;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овладевать логическими действиями анализа, синтеза, классификации по родовидовым признакам; устанавливать причинно-следственные связи.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Коммуникативные УДД: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выполнять различные роли в группе (лидера, исполнителя, критика);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аргументировать, доказывать;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вести дискуссию.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Предметными результатами изучения курса в третьем класса являются формирование следующих умений: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выделять свойства предметов;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обобщать по некоторому признаку, находить закономерность;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сопоставлять части и целое для предметов и действий;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описывать простой порядок действий для достижения заданной цели;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приводить примеры истинных и ложных высказываний;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приводить примеры отрицаний;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проводить аналогию между разными предметами;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выполнять логические упражнения на нахождение закономерностей, сопоставляя и аргументируя свой ответ;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● рассуждать и доказывать свою мысль и свое решение. 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личностным, </w:t>
      </w:r>
      <w:proofErr w:type="spellStart"/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>метапредметным</w:t>
      </w:r>
      <w:proofErr w:type="spellEnd"/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предметным результатам 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b/>
          <w:sz w:val="24"/>
          <w:szCs w:val="24"/>
        </w:rPr>
        <w:t>4 класс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изучения </w:t>
      </w:r>
      <w:proofErr w:type="gramStart"/>
      <w:r w:rsidRPr="00161697">
        <w:rPr>
          <w:rFonts w:ascii="Times New Roman" w:eastAsia="Times New Roman" w:hAnsi="Times New Roman" w:cs="Times New Roman"/>
          <w:sz w:val="24"/>
          <w:szCs w:val="24"/>
        </w:rPr>
        <w:t>курса</w:t>
      </w:r>
      <w:proofErr w:type="gramEnd"/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 в четвертом классе обучающиеся получат возможность формирования личностных результатов: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развивать самостоятельность и личную ответственность в информационной деятельности;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формировать личностный смысл учения;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формировать целостный взгляд на окружающий мир.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1697"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 w:rsidRPr="00161697">
        <w:rPr>
          <w:rFonts w:ascii="Times New Roman" w:eastAsia="Times New Roman" w:hAnsi="Times New Roman" w:cs="Times New Roman"/>
          <w:sz w:val="24"/>
          <w:szCs w:val="24"/>
        </w:rPr>
        <w:t xml:space="preserve"> результаты.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Регулятивные УДД: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осваивать способы решения проблем поискового характера;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определять наиболее эффективные способы решения поставленной задачи;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lastRenderedPageBreak/>
        <w:t>● осваивать формы познавательной и личностной рефлексии;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познавательные УУД;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осознанно строить речевое высказывание;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овладевать логическими действиями: обобщение, классификация, построение рассуждения;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использовать различные способы анализа, передачи и интерпретации информации  в соответствии с задачами.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Коммуникативные УДД: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давать оценку и самооценку своей деятельности и других;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формировать мотивацию к работе на результат;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учиться конструктивно разрешать конфликт посредством сотрудничества или компромисса.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Предметными результатами изучения курса в четвертом классе являются формирование следующих умений: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определять виды отношений между понятиями;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решать комбинаторные задачи с помощью таблиц и графов;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находить закономерность в окружающем мире и русском языке;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устанавливать ситуативную связь между понятиями;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рассуждать и делать выводы в рассуждениях;</w:t>
      </w:r>
    </w:p>
    <w:p w:rsidR="00161697" w:rsidRPr="00161697" w:rsidRDefault="00161697" w:rsidP="0016169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697">
        <w:rPr>
          <w:rFonts w:ascii="Times New Roman" w:eastAsia="Times New Roman" w:hAnsi="Times New Roman" w:cs="Times New Roman"/>
          <w:sz w:val="24"/>
          <w:szCs w:val="24"/>
        </w:rPr>
        <w:t>● решать логические задачи с помощью связок «и», «или», «если …, то».</w:t>
      </w:r>
    </w:p>
    <w:p w:rsidR="00EB48C0" w:rsidRPr="00161697" w:rsidRDefault="009E6DFD" w:rsidP="00161697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61697">
        <w:rPr>
          <w:rFonts w:ascii="Times New Roman" w:eastAsia="Calibri" w:hAnsi="Times New Roman" w:cs="Times New Roman"/>
          <w:b/>
          <w:sz w:val="24"/>
          <w:szCs w:val="24"/>
        </w:rPr>
        <w:t>Содержание программы</w:t>
      </w:r>
      <w:r w:rsidR="00A65BB3">
        <w:rPr>
          <w:rFonts w:ascii="Times New Roman" w:eastAsia="Calibri" w:hAnsi="Times New Roman" w:cs="Times New Roman"/>
          <w:b/>
          <w:sz w:val="24"/>
          <w:szCs w:val="24"/>
        </w:rPr>
        <w:t xml:space="preserve"> внеурочной деятельности «Умники и умницы</w:t>
      </w:r>
      <w:r w:rsidRPr="00161697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1039CD" w:rsidRPr="00161697" w:rsidRDefault="0027015A" w:rsidP="0016169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61697">
        <w:rPr>
          <w:rFonts w:ascii="Times New Roman" w:eastAsia="Calibri" w:hAnsi="Times New Roman" w:cs="Times New Roman"/>
          <w:b/>
          <w:sz w:val="24"/>
          <w:szCs w:val="24"/>
        </w:rPr>
        <w:t xml:space="preserve">Основные разделы программы. </w:t>
      </w:r>
    </w:p>
    <w:tbl>
      <w:tblPr>
        <w:tblStyle w:val="ad"/>
        <w:tblW w:w="9279" w:type="dxa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4"/>
        <w:gridCol w:w="8895"/>
      </w:tblGrid>
      <w:tr w:rsidR="00E42E5C" w:rsidRPr="00161697" w:rsidTr="008C0F55">
        <w:tc>
          <w:tcPr>
            <w:tcW w:w="349" w:type="dxa"/>
          </w:tcPr>
          <w:p w:rsidR="00E42E5C" w:rsidRPr="00161697" w:rsidRDefault="00E42E5C" w:rsidP="00161697">
            <w:pPr>
              <w:tabs>
                <w:tab w:val="left" w:pos="152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1</w:t>
            </w:r>
            <w:r w:rsidR="0027015A"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8930" w:type="dxa"/>
            <w:vMerge w:val="restart"/>
          </w:tcPr>
          <w:p w:rsidR="00E42E5C" w:rsidRPr="00161697" w:rsidRDefault="00E42E5C" w:rsidP="00161697">
            <w:pPr>
              <w:tabs>
                <w:tab w:val="left" w:pos="1526"/>
              </w:tabs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П</w:t>
            </w:r>
            <w:r w:rsidR="0027015A"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равила поведения в школе</w:t>
            </w:r>
            <w:r w:rsidR="00DF25A8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  <w:p w:rsidR="00E42E5C" w:rsidRPr="00161697" w:rsidRDefault="0027015A" w:rsidP="00161697">
            <w:pPr>
              <w:tabs>
                <w:tab w:val="left" w:pos="1526"/>
              </w:tabs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Правила дорожного движения</w:t>
            </w:r>
            <w:r w:rsidR="00DF25A8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  <w:p w:rsidR="00E42E5C" w:rsidRPr="00161697" w:rsidRDefault="0027015A" w:rsidP="00161697">
            <w:pPr>
              <w:tabs>
                <w:tab w:val="left" w:pos="1526"/>
              </w:tabs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Природа вокруг нас</w:t>
            </w:r>
            <w:r w:rsidR="00DF25A8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  <w:p w:rsidR="00E42E5C" w:rsidRPr="00161697" w:rsidRDefault="0027015A" w:rsidP="00161697">
            <w:pPr>
              <w:tabs>
                <w:tab w:val="left" w:pos="1526"/>
              </w:tabs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Логика, задания на внимание</w:t>
            </w:r>
            <w:r w:rsidR="00DF25A8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  <w:p w:rsidR="00E42E5C" w:rsidRPr="00161697" w:rsidRDefault="0027015A" w:rsidP="00161697">
            <w:pPr>
              <w:tabs>
                <w:tab w:val="left" w:pos="1526"/>
              </w:tabs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Познавательные игры и занятия</w:t>
            </w:r>
            <w:r w:rsidR="00DF25A8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  <w:p w:rsidR="00E42E5C" w:rsidRPr="00161697" w:rsidRDefault="0027015A" w:rsidP="00161697">
            <w:pPr>
              <w:tabs>
                <w:tab w:val="left" w:pos="1526"/>
              </w:tabs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Интеллектуальные игры</w:t>
            </w:r>
            <w:r w:rsidR="00DF25A8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  <w:p w:rsidR="00E42E5C" w:rsidRPr="00161697" w:rsidRDefault="00E42E5C" w:rsidP="00161697">
            <w:pPr>
              <w:tabs>
                <w:tab w:val="left" w:pos="1526"/>
              </w:tabs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Заним</w:t>
            </w:r>
            <w:r w:rsidR="0027015A"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ательная математика и геометрия</w:t>
            </w:r>
            <w:r w:rsidR="00DF25A8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  <w:p w:rsidR="00E42E5C" w:rsidRPr="00161697" w:rsidRDefault="00E42E5C" w:rsidP="00161697">
            <w:pPr>
              <w:tabs>
                <w:tab w:val="left" w:pos="1526"/>
              </w:tabs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Ли</w:t>
            </w:r>
            <w:r w:rsidR="0027015A"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тературные викторины и конкурсы</w:t>
            </w:r>
            <w:r w:rsidR="00DF25A8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  <w:p w:rsidR="00E42E5C" w:rsidRPr="00161697" w:rsidRDefault="0027015A" w:rsidP="00161697">
            <w:pPr>
              <w:tabs>
                <w:tab w:val="left" w:pos="1526"/>
              </w:tabs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Проектная деятельность</w:t>
            </w:r>
            <w:r w:rsidR="009B778B"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</w:tr>
      <w:tr w:rsidR="00E42E5C" w:rsidRPr="00161697" w:rsidTr="008C0F55">
        <w:tc>
          <w:tcPr>
            <w:tcW w:w="349" w:type="dxa"/>
          </w:tcPr>
          <w:p w:rsidR="00E42E5C" w:rsidRPr="00161697" w:rsidRDefault="00E42E5C" w:rsidP="00161697">
            <w:pPr>
              <w:tabs>
                <w:tab w:val="left" w:pos="152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2</w:t>
            </w:r>
            <w:r w:rsidR="0027015A"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8930" w:type="dxa"/>
            <w:vMerge/>
          </w:tcPr>
          <w:p w:rsidR="00E42E5C" w:rsidRPr="00161697" w:rsidRDefault="00E42E5C" w:rsidP="00161697">
            <w:pPr>
              <w:tabs>
                <w:tab w:val="left" w:pos="1526"/>
              </w:tabs>
              <w:spacing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E42E5C" w:rsidRPr="00161697" w:rsidTr="008C0F55">
        <w:tc>
          <w:tcPr>
            <w:tcW w:w="349" w:type="dxa"/>
          </w:tcPr>
          <w:p w:rsidR="00E42E5C" w:rsidRPr="00161697" w:rsidRDefault="00E42E5C" w:rsidP="00161697">
            <w:pPr>
              <w:tabs>
                <w:tab w:val="left" w:pos="152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3</w:t>
            </w:r>
            <w:r w:rsidR="0027015A"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8930" w:type="dxa"/>
            <w:vMerge/>
          </w:tcPr>
          <w:p w:rsidR="00E42E5C" w:rsidRPr="00161697" w:rsidRDefault="00E42E5C" w:rsidP="00161697">
            <w:pPr>
              <w:tabs>
                <w:tab w:val="left" w:pos="1526"/>
              </w:tabs>
              <w:spacing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E42E5C" w:rsidRPr="00161697" w:rsidTr="008C0F55">
        <w:tc>
          <w:tcPr>
            <w:tcW w:w="349" w:type="dxa"/>
          </w:tcPr>
          <w:p w:rsidR="00E42E5C" w:rsidRPr="00161697" w:rsidRDefault="00E42E5C" w:rsidP="00161697">
            <w:pPr>
              <w:tabs>
                <w:tab w:val="left" w:pos="152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4</w:t>
            </w:r>
            <w:r w:rsidR="0027015A"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8930" w:type="dxa"/>
            <w:vMerge/>
          </w:tcPr>
          <w:p w:rsidR="00E42E5C" w:rsidRPr="00161697" w:rsidRDefault="00E42E5C" w:rsidP="00161697">
            <w:pPr>
              <w:tabs>
                <w:tab w:val="left" w:pos="1526"/>
              </w:tabs>
              <w:spacing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E42E5C" w:rsidRPr="00161697" w:rsidTr="008C0F55">
        <w:tc>
          <w:tcPr>
            <w:tcW w:w="349" w:type="dxa"/>
          </w:tcPr>
          <w:p w:rsidR="00E42E5C" w:rsidRPr="00161697" w:rsidRDefault="00E42E5C" w:rsidP="00161697">
            <w:pPr>
              <w:tabs>
                <w:tab w:val="left" w:pos="152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5</w:t>
            </w:r>
            <w:r w:rsidR="0027015A"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8930" w:type="dxa"/>
            <w:vMerge/>
          </w:tcPr>
          <w:p w:rsidR="00E42E5C" w:rsidRPr="00161697" w:rsidRDefault="00E42E5C" w:rsidP="00161697">
            <w:pPr>
              <w:tabs>
                <w:tab w:val="left" w:pos="1526"/>
              </w:tabs>
              <w:spacing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E42E5C" w:rsidRPr="00161697" w:rsidTr="008C0F55">
        <w:tc>
          <w:tcPr>
            <w:tcW w:w="349" w:type="dxa"/>
          </w:tcPr>
          <w:p w:rsidR="00E42E5C" w:rsidRPr="00161697" w:rsidRDefault="00E42E5C" w:rsidP="00161697">
            <w:pPr>
              <w:tabs>
                <w:tab w:val="left" w:pos="152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6</w:t>
            </w:r>
            <w:r w:rsidR="0027015A"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8930" w:type="dxa"/>
            <w:vMerge/>
          </w:tcPr>
          <w:p w:rsidR="00E42E5C" w:rsidRPr="00161697" w:rsidRDefault="00E42E5C" w:rsidP="00161697">
            <w:pPr>
              <w:tabs>
                <w:tab w:val="left" w:pos="1526"/>
              </w:tabs>
              <w:spacing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E42E5C" w:rsidRPr="00161697" w:rsidTr="008C0F55">
        <w:tc>
          <w:tcPr>
            <w:tcW w:w="349" w:type="dxa"/>
          </w:tcPr>
          <w:p w:rsidR="00E42E5C" w:rsidRPr="00161697" w:rsidRDefault="00E42E5C" w:rsidP="00161697">
            <w:pPr>
              <w:tabs>
                <w:tab w:val="left" w:pos="152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7</w:t>
            </w:r>
            <w:r w:rsidR="0027015A"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8930" w:type="dxa"/>
            <w:vMerge/>
          </w:tcPr>
          <w:p w:rsidR="00E42E5C" w:rsidRPr="00161697" w:rsidRDefault="00E42E5C" w:rsidP="00161697">
            <w:pPr>
              <w:tabs>
                <w:tab w:val="left" w:pos="1526"/>
              </w:tabs>
              <w:spacing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E42E5C" w:rsidRPr="00161697" w:rsidTr="008C0F55">
        <w:tc>
          <w:tcPr>
            <w:tcW w:w="349" w:type="dxa"/>
          </w:tcPr>
          <w:p w:rsidR="00E42E5C" w:rsidRPr="00161697" w:rsidRDefault="00E42E5C" w:rsidP="00161697">
            <w:pPr>
              <w:tabs>
                <w:tab w:val="left" w:pos="152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8</w:t>
            </w:r>
            <w:r w:rsidR="0027015A"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8930" w:type="dxa"/>
            <w:vMerge/>
          </w:tcPr>
          <w:p w:rsidR="00E42E5C" w:rsidRPr="00161697" w:rsidRDefault="00E42E5C" w:rsidP="00161697">
            <w:pPr>
              <w:tabs>
                <w:tab w:val="left" w:pos="1526"/>
              </w:tabs>
              <w:spacing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  <w:tr w:rsidR="00E42E5C" w:rsidRPr="00161697" w:rsidTr="008C0F55">
        <w:tc>
          <w:tcPr>
            <w:tcW w:w="349" w:type="dxa"/>
          </w:tcPr>
          <w:p w:rsidR="00E42E5C" w:rsidRPr="00161697" w:rsidRDefault="00E42E5C" w:rsidP="00161697">
            <w:pPr>
              <w:tabs>
                <w:tab w:val="left" w:pos="1526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  <w:r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9</w:t>
            </w:r>
            <w:r w:rsidR="0027015A" w:rsidRPr="00161697"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  <w:t>.</w:t>
            </w:r>
          </w:p>
        </w:tc>
        <w:tc>
          <w:tcPr>
            <w:tcW w:w="8930" w:type="dxa"/>
            <w:vMerge/>
          </w:tcPr>
          <w:p w:rsidR="00E42E5C" w:rsidRPr="00161697" w:rsidRDefault="00E42E5C" w:rsidP="00161697">
            <w:pPr>
              <w:tabs>
                <w:tab w:val="left" w:pos="1526"/>
              </w:tabs>
              <w:spacing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pacing w:val="-6"/>
                <w:sz w:val="24"/>
                <w:szCs w:val="24"/>
              </w:rPr>
            </w:pPr>
          </w:p>
        </w:tc>
      </w:tr>
    </w:tbl>
    <w:tbl>
      <w:tblPr>
        <w:tblW w:w="9214" w:type="dxa"/>
        <w:tblLook w:val="01E0" w:firstRow="1" w:lastRow="1" w:firstColumn="1" w:lastColumn="1" w:noHBand="0" w:noVBand="0"/>
      </w:tblPr>
      <w:tblGrid>
        <w:gridCol w:w="9577"/>
      </w:tblGrid>
      <w:tr w:rsidR="00632AA9" w:rsidRPr="00161697" w:rsidTr="00147EE5">
        <w:tc>
          <w:tcPr>
            <w:tcW w:w="9214" w:type="dxa"/>
            <w:shd w:val="clear" w:color="auto" w:fill="auto"/>
          </w:tcPr>
          <w:p w:rsidR="005A4E9E" w:rsidRPr="00161697" w:rsidRDefault="005A4E9E" w:rsidP="001616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2E1F" w:rsidRPr="00161697" w:rsidRDefault="00BE22E7" w:rsidP="001616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6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Тематическое планирование.</w:t>
            </w:r>
          </w:p>
          <w:p w:rsidR="00BE22E7" w:rsidRPr="00161697" w:rsidRDefault="00BE22E7" w:rsidP="001616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6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класс</w:t>
            </w:r>
          </w:p>
          <w:tbl>
            <w:tblPr>
              <w:tblStyle w:val="ad"/>
              <w:tblW w:w="9308" w:type="dxa"/>
              <w:tblInd w:w="43" w:type="dxa"/>
              <w:tblLook w:val="04A0" w:firstRow="1" w:lastRow="0" w:firstColumn="1" w:lastColumn="0" w:noHBand="0" w:noVBand="1"/>
            </w:tblPr>
            <w:tblGrid>
              <w:gridCol w:w="879"/>
              <w:gridCol w:w="6870"/>
              <w:gridCol w:w="1559"/>
            </w:tblGrid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Наименование разделов программы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Кол-во часов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Правила поведения в школе.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Правила дорожного движения.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Природа вокруг нас.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lastRenderedPageBreak/>
                    <w:t>4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Логика, задания на внимание.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Познавательные игры и занятия.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Интеллектуальные игры.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Занимательная математика и геометрия.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Литературные викторины и конкурсы.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Проектная деятельность.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7749" w:type="dxa"/>
                  <w:gridSpan w:val="2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Итого часов: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17</w:t>
                  </w:r>
                </w:p>
              </w:tc>
            </w:tr>
          </w:tbl>
          <w:p w:rsidR="00C45D85" w:rsidRPr="00161697" w:rsidRDefault="00C45D85" w:rsidP="001616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6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 класс</w:t>
            </w:r>
          </w:p>
          <w:tbl>
            <w:tblPr>
              <w:tblStyle w:val="ad"/>
              <w:tblW w:w="0" w:type="auto"/>
              <w:tblInd w:w="43" w:type="dxa"/>
              <w:tblLook w:val="04A0" w:firstRow="1" w:lastRow="0" w:firstColumn="1" w:lastColumn="0" w:noHBand="0" w:noVBand="1"/>
            </w:tblPr>
            <w:tblGrid>
              <w:gridCol w:w="879"/>
              <w:gridCol w:w="6870"/>
              <w:gridCol w:w="1559"/>
            </w:tblGrid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Наименование разделов программы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Кол-во часов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Правила поведения в школе.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Правила дорожного движения.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Природа вокруг нас.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Логика, задания на внимание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Познавательные игры и задания.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Интеллектуальные игры.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Занимательная математика и  геометрия.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Литературные викторины и конкурсы.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Занимательная грамматика.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Проектная деятельность.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7749" w:type="dxa"/>
                  <w:gridSpan w:val="2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Итого часов: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17</w:t>
                  </w:r>
                </w:p>
              </w:tc>
            </w:tr>
          </w:tbl>
          <w:p w:rsidR="00C45D85" w:rsidRPr="00161697" w:rsidRDefault="00262AE0" w:rsidP="001616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6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  <w:r w:rsidR="00C45D85" w:rsidRPr="001616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класс</w:t>
            </w:r>
          </w:p>
          <w:tbl>
            <w:tblPr>
              <w:tblStyle w:val="ad"/>
              <w:tblW w:w="0" w:type="auto"/>
              <w:tblInd w:w="43" w:type="dxa"/>
              <w:tblLook w:val="04A0" w:firstRow="1" w:lastRow="0" w:firstColumn="1" w:lastColumn="0" w:noHBand="0" w:noVBand="1"/>
            </w:tblPr>
            <w:tblGrid>
              <w:gridCol w:w="878"/>
              <w:gridCol w:w="6871"/>
              <w:gridCol w:w="1559"/>
            </w:tblGrid>
            <w:tr w:rsidR="0086243D" w:rsidRPr="00161697" w:rsidTr="0086243D">
              <w:tc>
                <w:tcPr>
                  <w:tcW w:w="878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871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Наименование разделов программы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Кол-во часов</w:t>
                  </w:r>
                </w:p>
              </w:tc>
            </w:tr>
            <w:tr w:rsidR="0086243D" w:rsidRPr="00161697" w:rsidTr="0086243D">
              <w:tc>
                <w:tcPr>
                  <w:tcW w:w="878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71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Правила поведения в школе.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86243D">
              <w:tc>
                <w:tcPr>
                  <w:tcW w:w="878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71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Правила дорожного движения.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86243D">
              <w:tc>
                <w:tcPr>
                  <w:tcW w:w="878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71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Природа вокруг нас.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86243D">
              <w:tc>
                <w:tcPr>
                  <w:tcW w:w="878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71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Логика, задания на внимание.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8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71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Познавательные игры и занятия.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8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871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Интеллектуальные игры.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8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871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Занимательная математика и геометрия.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8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71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Литературные викторины и конкурсы.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8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871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Занимательная грамматика.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878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lastRenderedPageBreak/>
                    <w:t>10</w:t>
                  </w:r>
                </w:p>
              </w:tc>
              <w:tc>
                <w:tcPr>
                  <w:tcW w:w="6871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Проектная деятельность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86243D">
              <w:tc>
                <w:tcPr>
                  <w:tcW w:w="7749" w:type="dxa"/>
                  <w:gridSpan w:val="2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Итого часов: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17</w:t>
                  </w:r>
                </w:p>
              </w:tc>
            </w:tr>
          </w:tbl>
          <w:p w:rsidR="00262AE0" w:rsidRPr="00161697" w:rsidRDefault="00262AE0" w:rsidP="001616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169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 класс</w:t>
            </w:r>
          </w:p>
          <w:tbl>
            <w:tblPr>
              <w:tblStyle w:val="ad"/>
              <w:tblW w:w="0" w:type="auto"/>
              <w:tblInd w:w="43" w:type="dxa"/>
              <w:tblLook w:val="04A0" w:firstRow="1" w:lastRow="0" w:firstColumn="1" w:lastColumn="0" w:noHBand="0" w:noVBand="1"/>
            </w:tblPr>
            <w:tblGrid>
              <w:gridCol w:w="879"/>
              <w:gridCol w:w="6870"/>
              <w:gridCol w:w="1559"/>
            </w:tblGrid>
            <w:tr w:rsidR="0086243D" w:rsidRPr="00161697" w:rsidTr="00264071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Наименование разделов программы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Кол-во часов</w:t>
                  </w:r>
                </w:p>
              </w:tc>
            </w:tr>
            <w:tr w:rsidR="0086243D" w:rsidRPr="00161697" w:rsidTr="00264071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Правила поведения в школе.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264071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Правила дорожного движения.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264071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Природа вокруг нас.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264071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Логика, задания на внимание.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264071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Познавательные игры.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264071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Интеллектуальные игры.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264071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264071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Занимательная  математика и геометрия.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264071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Литературные конкурсы и викторины.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264071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Занимательная грамматика.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264071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Проектная деятельность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2</w:t>
                  </w:r>
                </w:p>
              </w:tc>
            </w:tr>
            <w:tr w:rsidR="0086243D" w:rsidRPr="00161697" w:rsidTr="00264071">
              <w:tc>
                <w:tcPr>
                  <w:tcW w:w="87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870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Итоговое занятие кружка</w:t>
                  </w:r>
                </w:p>
              </w:tc>
              <w:tc>
                <w:tcPr>
                  <w:tcW w:w="1559" w:type="dxa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</w:t>
                  </w:r>
                </w:p>
              </w:tc>
            </w:tr>
            <w:tr w:rsidR="0086243D" w:rsidRPr="00161697" w:rsidTr="00264071">
              <w:tc>
                <w:tcPr>
                  <w:tcW w:w="7749" w:type="dxa"/>
                  <w:gridSpan w:val="2"/>
                </w:tcPr>
                <w:p w:rsidR="0086243D" w:rsidRPr="00161697" w:rsidRDefault="0086243D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 w:rsidRPr="00161697"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Итого часов:</w:t>
                  </w:r>
                </w:p>
              </w:tc>
              <w:tc>
                <w:tcPr>
                  <w:tcW w:w="1559" w:type="dxa"/>
                </w:tcPr>
                <w:p w:rsidR="0086243D" w:rsidRPr="00161697" w:rsidRDefault="00264071" w:rsidP="00161697">
                  <w:pPr>
                    <w:tabs>
                      <w:tab w:val="left" w:pos="1526"/>
                    </w:tabs>
                    <w:spacing w:line="240" w:lineRule="auto"/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pacing w:val="-6"/>
                      <w:sz w:val="24"/>
                      <w:szCs w:val="24"/>
                    </w:rPr>
                    <w:t>17</w:t>
                  </w:r>
                </w:p>
              </w:tc>
            </w:tr>
          </w:tbl>
          <w:p w:rsidR="00BE22E7" w:rsidRPr="00161697" w:rsidRDefault="00BE22E7" w:rsidP="001616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0C2B" w:rsidRDefault="00C60C2B" w:rsidP="00161697">
      <w:pPr>
        <w:pStyle w:val="dash0410005f0431005f0437005f0430005f0446005f0020005f0441005f043f005f0438005f0441005f043a005f0430"/>
        <w:ind w:left="0" w:right="-1" w:firstLine="0"/>
        <w:jc w:val="center"/>
        <w:rPr>
          <w:rStyle w:val="dash0410005f0431005f0437005f0430005f0446005f0020005f0441005f043f005f0438005f0441005f043a005f0430005f005fchar1char1"/>
          <w:rFonts w:eastAsia="Calibri"/>
          <w:b/>
        </w:rPr>
      </w:pPr>
    </w:p>
    <w:p w:rsidR="00C60C2B" w:rsidRDefault="00C60C2B" w:rsidP="00161697">
      <w:pPr>
        <w:pStyle w:val="dash0410005f0431005f0437005f0430005f0446005f0020005f0441005f043f005f0438005f0441005f043a005f0430"/>
        <w:ind w:left="0" w:right="-1" w:firstLine="0"/>
        <w:jc w:val="center"/>
        <w:rPr>
          <w:rStyle w:val="dash0410005f0431005f0437005f0430005f0446005f0020005f0441005f043f005f0438005f0441005f043a005f0430005f005fchar1char1"/>
          <w:rFonts w:eastAsia="Calibri"/>
          <w:b/>
        </w:rPr>
      </w:pPr>
    </w:p>
    <w:p w:rsidR="00DD3098" w:rsidRPr="00161697" w:rsidRDefault="00DD3098" w:rsidP="00161697">
      <w:pPr>
        <w:pStyle w:val="dash0410005f0431005f0437005f0430005f0446005f0020005f0441005f043f005f0438005f0441005f043a005f0430"/>
        <w:ind w:left="0" w:right="-1" w:firstLine="0"/>
        <w:jc w:val="center"/>
        <w:rPr>
          <w:rStyle w:val="dash0410005f0431005f0437005f0430005f0446005f0020005f0441005f043f005f0438005f0441005f043a005f0430005f005fchar1char1"/>
          <w:rFonts w:eastAsia="Calibri"/>
          <w:b/>
        </w:rPr>
      </w:pPr>
      <w:bookmarkStart w:id="0" w:name="_GoBack"/>
      <w:bookmarkEnd w:id="0"/>
      <w:r w:rsidRPr="00161697">
        <w:rPr>
          <w:rStyle w:val="dash0410005f0431005f0437005f0430005f0446005f0020005f0441005f043f005f0438005f0441005f043a005f0430005f005fchar1char1"/>
          <w:rFonts w:eastAsia="Calibri"/>
          <w:b/>
        </w:rPr>
        <w:t xml:space="preserve">Учебно-методическое и материально-техническое </w:t>
      </w:r>
    </w:p>
    <w:p w:rsidR="00DD3098" w:rsidRPr="00161697" w:rsidRDefault="00DD3098" w:rsidP="00161697">
      <w:pPr>
        <w:pStyle w:val="dash0410005f0431005f0437005f0430005f0446005f0020005f0441005f043f005f0438005f0441005f043a005f0430"/>
        <w:ind w:left="0" w:right="-1" w:firstLine="0"/>
        <w:jc w:val="center"/>
        <w:rPr>
          <w:rStyle w:val="dash0410005f0431005f0437005f0430005f0446005f0020005f0441005f043f005f0438005f0441005f043a005f0430005f005fchar1char1"/>
          <w:rFonts w:eastAsia="Calibri"/>
          <w:b/>
        </w:rPr>
      </w:pPr>
      <w:r w:rsidRPr="00161697">
        <w:rPr>
          <w:rStyle w:val="dash0410005f0431005f0437005f0430005f0446005f0020005f0441005f043f005f0438005f0441005f043a005f0430005f005fchar1char1"/>
          <w:rFonts w:eastAsia="Calibri"/>
          <w:b/>
        </w:rPr>
        <w:t>обеспечение образовательного процесса:</w:t>
      </w:r>
    </w:p>
    <w:p w:rsidR="00A65BB3" w:rsidRPr="00A65BB3" w:rsidRDefault="00A65BB3" w:rsidP="00A65BB3">
      <w:pPr>
        <w:spacing w:after="0" w:line="360" w:lineRule="auto"/>
        <w:ind w:left="555"/>
        <w:contextualSpacing/>
        <w:jc w:val="both"/>
        <w:rPr>
          <w:rFonts w:ascii="Times New Roman" w:eastAsia="Calibri" w:hAnsi="Times New Roman" w:cs="Times New Roman"/>
          <w:b/>
          <w:color w:val="0D0D0D"/>
          <w:sz w:val="24"/>
          <w:szCs w:val="24"/>
          <w:lang w:eastAsia="zh-CN"/>
        </w:rPr>
      </w:pPr>
      <w:r w:rsidRPr="00A65BB3">
        <w:rPr>
          <w:rFonts w:ascii="Times New Roman" w:eastAsia="Calibri" w:hAnsi="Times New Roman" w:cs="Times New Roman"/>
          <w:b/>
          <w:color w:val="0D0D0D"/>
          <w:sz w:val="24"/>
          <w:szCs w:val="24"/>
          <w:lang w:eastAsia="zh-CN"/>
        </w:rPr>
        <w:t>Материально-техническое:</w:t>
      </w:r>
    </w:p>
    <w:p w:rsidR="00A65BB3" w:rsidRPr="00A65BB3" w:rsidRDefault="00A65BB3" w:rsidP="00A65BB3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A65BB3">
        <w:rPr>
          <w:rFonts w:ascii="Times New Roman" w:eastAsia="Calibri" w:hAnsi="Times New Roman" w:cs="Times New Roman"/>
          <w:sz w:val="24"/>
          <w:szCs w:val="24"/>
          <w:lang w:eastAsia="zh-CN"/>
        </w:rPr>
        <w:t>Компьютер</w:t>
      </w:r>
    </w:p>
    <w:p w:rsidR="00A65BB3" w:rsidRPr="00A65BB3" w:rsidRDefault="00A65BB3" w:rsidP="00A65BB3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spellStart"/>
      <w:r w:rsidRPr="00A65BB3">
        <w:rPr>
          <w:rFonts w:ascii="Times New Roman" w:eastAsia="Calibri" w:hAnsi="Times New Roman" w:cs="Times New Roman"/>
          <w:sz w:val="24"/>
          <w:szCs w:val="24"/>
          <w:lang w:eastAsia="zh-CN"/>
        </w:rPr>
        <w:t>Мультимедиапроектор</w:t>
      </w:r>
      <w:proofErr w:type="spellEnd"/>
    </w:p>
    <w:p w:rsidR="00A65BB3" w:rsidRPr="00A65BB3" w:rsidRDefault="00A65BB3" w:rsidP="00A65BB3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A65BB3">
        <w:rPr>
          <w:rFonts w:ascii="Times New Roman" w:eastAsia="Calibri" w:hAnsi="Times New Roman" w:cs="Times New Roman"/>
          <w:sz w:val="24"/>
          <w:szCs w:val="24"/>
          <w:lang w:eastAsia="zh-CN"/>
        </w:rPr>
        <w:t xml:space="preserve">Экран </w:t>
      </w:r>
    </w:p>
    <w:p w:rsidR="00A65BB3" w:rsidRPr="00A65BB3" w:rsidRDefault="00A65BB3" w:rsidP="00A65BB3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Calibri" w:eastAsia="Calibri" w:hAnsi="Calibri" w:cs="Calibri"/>
          <w:lang w:eastAsia="zh-CN"/>
        </w:rPr>
      </w:pPr>
      <w:r w:rsidRPr="00A65BB3">
        <w:rPr>
          <w:rFonts w:ascii="Times New Roman" w:eastAsia="Calibri" w:hAnsi="Times New Roman" w:cs="Times New Roman"/>
          <w:sz w:val="24"/>
          <w:szCs w:val="24"/>
          <w:lang w:eastAsia="zh-CN"/>
        </w:rPr>
        <w:t>Учебные и методические пособия:</w:t>
      </w:r>
    </w:p>
    <w:p w:rsidR="00A65BB3" w:rsidRPr="00A65BB3" w:rsidRDefault="00A65BB3" w:rsidP="00264071">
      <w:pPr>
        <w:shd w:val="clear" w:color="auto" w:fill="FFFFFF"/>
        <w:autoSpaceDE w:val="0"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A65B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О.Холодова «Юным умникам и умницам. Информатика, логика, математика». Методическое пособие. 1 класс. Программа курса РПС. М.: </w:t>
      </w:r>
      <w:proofErr w:type="spellStart"/>
      <w:r w:rsidRPr="00A65B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РОСТкнига</w:t>
      </w:r>
      <w:proofErr w:type="spellEnd"/>
      <w:r w:rsidRPr="00A65B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, 2011.</w:t>
      </w:r>
    </w:p>
    <w:p w:rsidR="00A65BB3" w:rsidRPr="00A65BB3" w:rsidRDefault="00A65BB3" w:rsidP="00264071">
      <w:pPr>
        <w:shd w:val="clear" w:color="auto" w:fill="FFFFFF"/>
        <w:autoSpaceDE w:val="0"/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A65B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О.Холодова «Юным умникам и умницам. Информатика, логика, математика». Рабочая тетрадь. 1 класс. Часть</w:t>
      </w:r>
      <w:proofErr w:type="gramStart"/>
      <w:r w:rsidRPr="00A65B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1</w:t>
      </w:r>
      <w:proofErr w:type="gramEnd"/>
      <w:r w:rsidRPr="00A65B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, 2. М.: </w:t>
      </w:r>
      <w:proofErr w:type="spellStart"/>
      <w:r w:rsidRPr="00A65B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>РОСТкнига</w:t>
      </w:r>
      <w:proofErr w:type="spellEnd"/>
      <w:r w:rsidRPr="00A65BB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zh-CN"/>
        </w:rPr>
        <w:t xml:space="preserve">, 2011. </w:t>
      </w:r>
    </w:p>
    <w:p w:rsidR="00A65BB3" w:rsidRPr="00A65BB3" w:rsidRDefault="00A65BB3" w:rsidP="00A65BB3">
      <w:pPr>
        <w:spacing w:after="0" w:line="360" w:lineRule="auto"/>
        <w:ind w:left="915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A65BB3">
        <w:rPr>
          <w:rFonts w:ascii="Times New Roman" w:eastAsia="Calibri" w:hAnsi="Times New Roman" w:cs="Times New Roman"/>
          <w:b/>
          <w:sz w:val="24"/>
          <w:szCs w:val="24"/>
          <w:lang w:eastAsia="zh-CN"/>
        </w:rPr>
        <w:t xml:space="preserve">Наглядно-дидактические пособия </w:t>
      </w:r>
    </w:p>
    <w:p w:rsidR="00A65BB3" w:rsidRPr="00A65BB3" w:rsidRDefault="00A65BB3" w:rsidP="00A65BB3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Calibri" w:eastAsia="Calibri" w:hAnsi="Calibri" w:cs="Calibri"/>
          <w:lang w:eastAsia="zh-CN"/>
        </w:rPr>
      </w:pPr>
      <w:r w:rsidRPr="00A65BB3">
        <w:rPr>
          <w:rFonts w:ascii="Times New Roman" w:eastAsia="Calibri" w:hAnsi="Times New Roman" w:cs="Times New Roman"/>
          <w:sz w:val="24"/>
          <w:szCs w:val="24"/>
          <w:lang w:eastAsia="zh-CN"/>
        </w:rPr>
        <w:t>Счетные палочки, геометрические фигуры из бумаги</w:t>
      </w:r>
    </w:p>
    <w:p w:rsidR="00A65BB3" w:rsidRPr="00A65BB3" w:rsidRDefault="00A65BB3" w:rsidP="00A65BB3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zh-CN"/>
        </w:rPr>
      </w:pPr>
      <w:proofErr w:type="spellStart"/>
      <w:r w:rsidRPr="00A65BB3">
        <w:rPr>
          <w:rFonts w:ascii="Times New Roman" w:eastAsia="Calibri" w:hAnsi="Times New Roman" w:cs="Times New Roman"/>
          <w:sz w:val="24"/>
          <w:szCs w:val="24"/>
          <w:lang w:eastAsia="zh-CN"/>
        </w:rPr>
        <w:t>Пазлы</w:t>
      </w:r>
      <w:proofErr w:type="spellEnd"/>
      <w:r w:rsidRPr="00A65BB3">
        <w:rPr>
          <w:rFonts w:ascii="Times New Roman" w:eastAsia="Calibri" w:hAnsi="Times New Roman" w:cs="Times New Roman"/>
          <w:sz w:val="24"/>
          <w:szCs w:val="24"/>
          <w:lang w:eastAsia="zh-CN"/>
        </w:rPr>
        <w:t>, разрезные картинки</w:t>
      </w:r>
    </w:p>
    <w:p w:rsidR="00A65BB3" w:rsidRPr="00A65BB3" w:rsidRDefault="00A65BB3" w:rsidP="00A65BB3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zh-CN"/>
        </w:rPr>
      </w:pPr>
      <w:r w:rsidRPr="00A65BB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A65BB3">
        <w:rPr>
          <w:rFonts w:ascii="Times New Roman" w:eastAsia="Calibri" w:hAnsi="Times New Roman" w:cs="Times New Roman"/>
          <w:sz w:val="24"/>
          <w:szCs w:val="24"/>
          <w:lang w:eastAsia="zh-CN"/>
        </w:rPr>
        <w:t>Цветная бумага, карандаши, ластик, простой карандаш.</w:t>
      </w:r>
    </w:p>
    <w:sectPr w:rsidR="00A65BB3" w:rsidRPr="00A65BB3" w:rsidSect="00F26D8B">
      <w:footerReference w:type="default" r:id="rId10"/>
      <w:pgSz w:w="11906" w:h="16838"/>
      <w:pgMar w:top="851" w:right="1133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FFD" w:rsidRDefault="00875FFD" w:rsidP="00DF23F0">
      <w:pPr>
        <w:spacing w:after="0" w:line="240" w:lineRule="auto"/>
      </w:pPr>
      <w:r>
        <w:separator/>
      </w:r>
    </w:p>
  </w:endnote>
  <w:endnote w:type="continuationSeparator" w:id="0">
    <w:p w:rsidR="00875FFD" w:rsidRDefault="00875FFD" w:rsidP="00DF2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35326"/>
    </w:sdtPr>
    <w:sdtEndPr/>
    <w:sdtContent>
      <w:p w:rsidR="0086243D" w:rsidRDefault="00696377">
        <w:pPr>
          <w:pStyle w:val="a5"/>
          <w:jc w:val="right"/>
        </w:pPr>
        <w:r>
          <w:fldChar w:fldCharType="begin"/>
        </w:r>
        <w:r w:rsidR="0086243D">
          <w:instrText xml:space="preserve"> PAGE   \* MERGEFORMAT </w:instrText>
        </w:r>
        <w:r>
          <w:fldChar w:fldCharType="separate"/>
        </w:r>
        <w:r w:rsidR="00C60C2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6243D" w:rsidRDefault="0086243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FFD" w:rsidRDefault="00875FFD" w:rsidP="00DF23F0">
      <w:pPr>
        <w:spacing w:after="0" w:line="240" w:lineRule="auto"/>
      </w:pPr>
      <w:r>
        <w:separator/>
      </w:r>
    </w:p>
  </w:footnote>
  <w:footnote w:type="continuationSeparator" w:id="0">
    <w:p w:rsidR="00875FFD" w:rsidRDefault="00875FFD" w:rsidP="00DF23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2">
    <w:nsid w:val="00000006"/>
    <w:multiLevelType w:val="singleLevel"/>
    <w:tmpl w:val="00000006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1E"/>
    <w:multiLevelType w:val="singleLevel"/>
    <w:tmpl w:val="0000001E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28"/>
    <w:multiLevelType w:val="singleLevel"/>
    <w:tmpl w:val="00000028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5">
    <w:nsid w:val="0000002C"/>
    <w:multiLevelType w:val="singleLevel"/>
    <w:tmpl w:val="0000002C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6">
    <w:nsid w:val="0000005B"/>
    <w:multiLevelType w:val="singleLevel"/>
    <w:tmpl w:val="0000005B"/>
    <w:name w:val="WW8Num9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7">
    <w:nsid w:val="00000064"/>
    <w:multiLevelType w:val="singleLevel"/>
    <w:tmpl w:val="00000064"/>
    <w:name w:val="WW8Num10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8">
    <w:nsid w:val="0000006B"/>
    <w:multiLevelType w:val="singleLevel"/>
    <w:tmpl w:val="0000006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9">
    <w:nsid w:val="0000006C"/>
    <w:multiLevelType w:val="singleLevel"/>
    <w:tmpl w:val="0000006C"/>
    <w:name w:val="WW8Num1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18A4C4F"/>
    <w:multiLevelType w:val="multilevel"/>
    <w:tmpl w:val="855CA824"/>
    <w:lvl w:ilvl="0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4B71655"/>
    <w:multiLevelType w:val="hybridMultilevel"/>
    <w:tmpl w:val="976A5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DB75268"/>
    <w:multiLevelType w:val="multilevel"/>
    <w:tmpl w:val="2B5EF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141D52B1"/>
    <w:multiLevelType w:val="hybridMultilevel"/>
    <w:tmpl w:val="24948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A4D4337"/>
    <w:multiLevelType w:val="hybridMultilevel"/>
    <w:tmpl w:val="9478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BC7F50"/>
    <w:multiLevelType w:val="hybridMultilevel"/>
    <w:tmpl w:val="D1B803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904649"/>
    <w:multiLevelType w:val="multilevel"/>
    <w:tmpl w:val="4C38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534BAD"/>
    <w:multiLevelType w:val="multilevel"/>
    <w:tmpl w:val="D76CCD54"/>
    <w:lvl w:ilvl="0">
      <w:start w:val="1"/>
      <w:numFmt w:val="bullet"/>
      <w:lvlText w:val=""/>
      <w:lvlJc w:val="left"/>
      <w:pPr>
        <w:ind w:left="149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75747C7"/>
    <w:multiLevelType w:val="hybridMultilevel"/>
    <w:tmpl w:val="AAA6466E"/>
    <w:lvl w:ilvl="0" w:tplc="0000006B">
      <w:start w:val="1"/>
      <w:numFmt w:val="bullet"/>
      <w:lvlText w:val=""/>
      <w:lvlJc w:val="left"/>
      <w:pPr>
        <w:tabs>
          <w:tab w:val="num" w:pos="720"/>
        </w:tabs>
        <w:ind w:left="144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9"/>
  </w:num>
  <w:num w:numId="3">
    <w:abstractNumId w:val="3"/>
    <w:lvlOverride w:ilvl="0">
      <w:startOverride w:val="1"/>
    </w:lvlOverride>
  </w:num>
  <w:num w:numId="4">
    <w:abstractNumId w:val="7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  <w:num w:numId="10">
    <w:abstractNumId w:val="2"/>
  </w:num>
  <w:num w:numId="11">
    <w:abstractNumId w:val="8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0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62B"/>
    <w:rsid w:val="00000814"/>
    <w:rsid w:val="00011F5B"/>
    <w:rsid w:val="00044F9C"/>
    <w:rsid w:val="00046E6D"/>
    <w:rsid w:val="000557C5"/>
    <w:rsid w:val="00061CEB"/>
    <w:rsid w:val="0006721D"/>
    <w:rsid w:val="00077608"/>
    <w:rsid w:val="00085A15"/>
    <w:rsid w:val="00085EB1"/>
    <w:rsid w:val="000876A4"/>
    <w:rsid w:val="00092368"/>
    <w:rsid w:val="00092EE9"/>
    <w:rsid w:val="00093E9D"/>
    <w:rsid w:val="000B5A2D"/>
    <w:rsid w:val="000D6764"/>
    <w:rsid w:val="000E2A8C"/>
    <w:rsid w:val="000E4DB4"/>
    <w:rsid w:val="001039CD"/>
    <w:rsid w:val="00107B89"/>
    <w:rsid w:val="00112532"/>
    <w:rsid w:val="00122319"/>
    <w:rsid w:val="001250F6"/>
    <w:rsid w:val="001251F9"/>
    <w:rsid w:val="00130904"/>
    <w:rsid w:val="00143916"/>
    <w:rsid w:val="001478F9"/>
    <w:rsid w:val="00147EE5"/>
    <w:rsid w:val="00147F28"/>
    <w:rsid w:val="001505D6"/>
    <w:rsid w:val="00151023"/>
    <w:rsid w:val="00153E34"/>
    <w:rsid w:val="0016024B"/>
    <w:rsid w:val="0016093C"/>
    <w:rsid w:val="00160AC3"/>
    <w:rsid w:val="00161697"/>
    <w:rsid w:val="00163F10"/>
    <w:rsid w:val="00165E86"/>
    <w:rsid w:val="001719B8"/>
    <w:rsid w:val="001730F2"/>
    <w:rsid w:val="001830CD"/>
    <w:rsid w:val="00183796"/>
    <w:rsid w:val="00192C08"/>
    <w:rsid w:val="00197EA5"/>
    <w:rsid w:val="001A785D"/>
    <w:rsid w:val="001C2C43"/>
    <w:rsid w:val="001C57C4"/>
    <w:rsid w:val="001D2C34"/>
    <w:rsid w:val="001D3044"/>
    <w:rsid w:val="001F083F"/>
    <w:rsid w:val="001F43FF"/>
    <w:rsid w:val="002101E5"/>
    <w:rsid w:val="00211F67"/>
    <w:rsid w:val="00217800"/>
    <w:rsid w:val="002218B2"/>
    <w:rsid w:val="00227B40"/>
    <w:rsid w:val="00243BA5"/>
    <w:rsid w:val="00255048"/>
    <w:rsid w:val="00256D1E"/>
    <w:rsid w:val="00257C73"/>
    <w:rsid w:val="00262AE0"/>
    <w:rsid w:val="00264071"/>
    <w:rsid w:val="00265F9B"/>
    <w:rsid w:val="0027015A"/>
    <w:rsid w:val="00272D0F"/>
    <w:rsid w:val="00276ED8"/>
    <w:rsid w:val="00280BE3"/>
    <w:rsid w:val="002A1AD5"/>
    <w:rsid w:val="002A1B71"/>
    <w:rsid w:val="002A2339"/>
    <w:rsid w:val="002A3D61"/>
    <w:rsid w:val="002B036D"/>
    <w:rsid w:val="002C63E2"/>
    <w:rsid w:val="002D6503"/>
    <w:rsid w:val="002E5FB2"/>
    <w:rsid w:val="002F059E"/>
    <w:rsid w:val="002F0AA3"/>
    <w:rsid w:val="002F21EC"/>
    <w:rsid w:val="002F3AD8"/>
    <w:rsid w:val="0030663E"/>
    <w:rsid w:val="00311160"/>
    <w:rsid w:val="003157E8"/>
    <w:rsid w:val="00316FFB"/>
    <w:rsid w:val="00317735"/>
    <w:rsid w:val="00317ED0"/>
    <w:rsid w:val="00324251"/>
    <w:rsid w:val="003264F0"/>
    <w:rsid w:val="0032677A"/>
    <w:rsid w:val="00332D6D"/>
    <w:rsid w:val="00341713"/>
    <w:rsid w:val="00360CA4"/>
    <w:rsid w:val="00365B1F"/>
    <w:rsid w:val="003661BA"/>
    <w:rsid w:val="0037185B"/>
    <w:rsid w:val="00375165"/>
    <w:rsid w:val="00394DEC"/>
    <w:rsid w:val="003A02F0"/>
    <w:rsid w:val="003A6285"/>
    <w:rsid w:val="003A6497"/>
    <w:rsid w:val="003B09F6"/>
    <w:rsid w:val="003B4034"/>
    <w:rsid w:val="003C10A6"/>
    <w:rsid w:val="003D2832"/>
    <w:rsid w:val="003E200E"/>
    <w:rsid w:val="003F0EA9"/>
    <w:rsid w:val="003F4A8E"/>
    <w:rsid w:val="003F5257"/>
    <w:rsid w:val="00407FE0"/>
    <w:rsid w:val="004104DD"/>
    <w:rsid w:val="004234A1"/>
    <w:rsid w:val="004266BC"/>
    <w:rsid w:val="004273E4"/>
    <w:rsid w:val="004279DE"/>
    <w:rsid w:val="004357B8"/>
    <w:rsid w:val="0044030F"/>
    <w:rsid w:val="00442EFB"/>
    <w:rsid w:val="00453136"/>
    <w:rsid w:val="004568ED"/>
    <w:rsid w:val="004801F7"/>
    <w:rsid w:val="0048282F"/>
    <w:rsid w:val="00487B31"/>
    <w:rsid w:val="004A6557"/>
    <w:rsid w:val="004B0676"/>
    <w:rsid w:val="004C70F7"/>
    <w:rsid w:val="004D1E2A"/>
    <w:rsid w:val="004D50BD"/>
    <w:rsid w:val="004D5EC7"/>
    <w:rsid w:val="004E5F29"/>
    <w:rsid w:val="004E7F43"/>
    <w:rsid w:val="004F0C66"/>
    <w:rsid w:val="004F2F05"/>
    <w:rsid w:val="004F57CE"/>
    <w:rsid w:val="004F6E43"/>
    <w:rsid w:val="005046EA"/>
    <w:rsid w:val="00536014"/>
    <w:rsid w:val="00537F0A"/>
    <w:rsid w:val="00550AEC"/>
    <w:rsid w:val="00556DB3"/>
    <w:rsid w:val="0056737A"/>
    <w:rsid w:val="00570A2E"/>
    <w:rsid w:val="00577137"/>
    <w:rsid w:val="00577BF4"/>
    <w:rsid w:val="0058008E"/>
    <w:rsid w:val="005933D8"/>
    <w:rsid w:val="00597F77"/>
    <w:rsid w:val="005A4DC4"/>
    <w:rsid w:val="005A4E9E"/>
    <w:rsid w:val="005A62F6"/>
    <w:rsid w:val="005B4574"/>
    <w:rsid w:val="005B543F"/>
    <w:rsid w:val="005B64A6"/>
    <w:rsid w:val="005D30F2"/>
    <w:rsid w:val="005D31BC"/>
    <w:rsid w:val="005D3F9C"/>
    <w:rsid w:val="005D4F1F"/>
    <w:rsid w:val="005E1400"/>
    <w:rsid w:val="005E1774"/>
    <w:rsid w:val="005E2D94"/>
    <w:rsid w:val="005E4E9E"/>
    <w:rsid w:val="005E6259"/>
    <w:rsid w:val="005F12CE"/>
    <w:rsid w:val="005F4684"/>
    <w:rsid w:val="006161F7"/>
    <w:rsid w:val="00620DC1"/>
    <w:rsid w:val="0062139E"/>
    <w:rsid w:val="0062366F"/>
    <w:rsid w:val="00630A0B"/>
    <w:rsid w:val="00632AA9"/>
    <w:rsid w:val="00643488"/>
    <w:rsid w:val="00646273"/>
    <w:rsid w:val="00652AFD"/>
    <w:rsid w:val="006540D3"/>
    <w:rsid w:val="00682E1F"/>
    <w:rsid w:val="0068751F"/>
    <w:rsid w:val="00696377"/>
    <w:rsid w:val="006B3D0A"/>
    <w:rsid w:val="006B4E9A"/>
    <w:rsid w:val="006C6291"/>
    <w:rsid w:val="006C7B0C"/>
    <w:rsid w:val="006D6DAC"/>
    <w:rsid w:val="006E4523"/>
    <w:rsid w:val="006F0603"/>
    <w:rsid w:val="006F0E79"/>
    <w:rsid w:val="00701D93"/>
    <w:rsid w:val="00704056"/>
    <w:rsid w:val="007052F2"/>
    <w:rsid w:val="007119AB"/>
    <w:rsid w:val="00713483"/>
    <w:rsid w:val="00717FA9"/>
    <w:rsid w:val="0073460D"/>
    <w:rsid w:val="007361EE"/>
    <w:rsid w:val="00740320"/>
    <w:rsid w:val="0074621E"/>
    <w:rsid w:val="00752497"/>
    <w:rsid w:val="00753FB5"/>
    <w:rsid w:val="007605DE"/>
    <w:rsid w:val="00763650"/>
    <w:rsid w:val="0076421E"/>
    <w:rsid w:val="00765824"/>
    <w:rsid w:val="00773140"/>
    <w:rsid w:val="0078016C"/>
    <w:rsid w:val="0078058A"/>
    <w:rsid w:val="007837D6"/>
    <w:rsid w:val="007858EB"/>
    <w:rsid w:val="00787396"/>
    <w:rsid w:val="0079205C"/>
    <w:rsid w:val="007A0EDA"/>
    <w:rsid w:val="007A1890"/>
    <w:rsid w:val="007B0C93"/>
    <w:rsid w:val="007B2AB3"/>
    <w:rsid w:val="007B6625"/>
    <w:rsid w:val="007C317E"/>
    <w:rsid w:val="007D3B55"/>
    <w:rsid w:val="007E1C58"/>
    <w:rsid w:val="007F0880"/>
    <w:rsid w:val="007F5BAF"/>
    <w:rsid w:val="00810CCA"/>
    <w:rsid w:val="00813DD0"/>
    <w:rsid w:val="008228E7"/>
    <w:rsid w:val="0083200F"/>
    <w:rsid w:val="00832700"/>
    <w:rsid w:val="00834F84"/>
    <w:rsid w:val="0084772B"/>
    <w:rsid w:val="00852796"/>
    <w:rsid w:val="00856988"/>
    <w:rsid w:val="0086243D"/>
    <w:rsid w:val="00863F65"/>
    <w:rsid w:val="008643CC"/>
    <w:rsid w:val="00865627"/>
    <w:rsid w:val="00867096"/>
    <w:rsid w:val="00867CAC"/>
    <w:rsid w:val="00870464"/>
    <w:rsid w:val="00875FFD"/>
    <w:rsid w:val="0088008F"/>
    <w:rsid w:val="0088571B"/>
    <w:rsid w:val="0089254F"/>
    <w:rsid w:val="008964C9"/>
    <w:rsid w:val="00897F22"/>
    <w:rsid w:val="008A628E"/>
    <w:rsid w:val="008A784E"/>
    <w:rsid w:val="008B06C2"/>
    <w:rsid w:val="008B06F5"/>
    <w:rsid w:val="008C07E9"/>
    <w:rsid w:val="008C0F55"/>
    <w:rsid w:val="008C2112"/>
    <w:rsid w:val="008C40D6"/>
    <w:rsid w:val="00900C8D"/>
    <w:rsid w:val="00912E76"/>
    <w:rsid w:val="00917809"/>
    <w:rsid w:val="00923C78"/>
    <w:rsid w:val="00931ECD"/>
    <w:rsid w:val="00944DBC"/>
    <w:rsid w:val="00944E62"/>
    <w:rsid w:val="00960484"/>
    <w:rsid w:val="00960DC0"/>
    <w:rsid w:val="009639AA"/>
    <w:rsid w:val="00965712"/>
    <w:rsid w:val="00971EFA"/>
    <w:rsid w:val="00974059"/>
    <w:rsid w:val="009822F1"/>
    <w:rsid w:val="00992BAA"/>
    <w:rsid w:val="009B0FE7"/>
    <w:rsid w:val="009B3290"/>
    <w:rsid w:val="009B71A5"/>
    <w:rsid w:val="009B778B"/>
    <w:rsid w:val="009C5C9B"/>
    <w:rsid w:val="009C7B34"/>
    <w:rsid w:val="009E6DFD"/>
    <w:rsid w:val="009F07BE"/>
    <w:rsid w:val="00A06E6D"/>
    <w:rsid w:val="00A2791D"/>
    <w:rsid w:val="00A36504"/>
    <w:rsid w:val="00A42563"/>
    <w:rsid w:val="00A44F8A"/>
    <w:rsid w:val="00A50A6E"/>
    <w:rsid w:val="00A60167"/>
    <w:rsid w:val="00A604E3"/>
    <w:rsid w:val="00A64655"/>
    <w:rsid w:val="00A65BB3"/>
    <w:rsid w:val="00AA3261"/>
    <w:rsid w:val="00AA5743"/>
    <w:rsid w:val="00AB57D5"/>
    <w:rsid w:val="00AB5A5B"/>
    <w:rsid w:val="00AC4E96"/>
    <w:rsid w:val="00AD64D0"/>
    <w:rsid w:val="00AE15AB"/>
    <w:rsid w:val="00AE300B"/>
    <w:rsid w:val="00AE631F"/>
    <w:rsid w:val="00AE7CFD"/>
    <w:rsid w:val="00AF1D7D"/>
    <w:rsid w:val="00AF5DDF"/>
    <w:rsid w:val="00B00A03"/>
    <w:rsid w:val="00B0415A"/>
    <w:rsid w:val="00B123EE"/>
    <w:rsid w:val="00B276EA"/>
    <w:rsid w:val="00B321DA"/>
    <w:rsid w:val="00B32E53"/>
    <w:rsid w:val="00B357F7"/>
    <w:rsid w:val="00B53725"/>
    <w:rsid w:val="00B60A1B"/>
    <w:rsid w:val="00B6328E"/>
    <w:rsid w:val="00B72498"/>
    <w:rsid w:val="00B75BC8"/>
    <w:rsid w:val="00B775AF"/>
    <w:rsid w:val="00B9124B"/>
    <w:rsid w:val="00BA0B73"/>
    <w:rsid w:val="00BA0E6A"/>
    <w:rsid w:val="00BA55A1"/>
    <w:rsid w:val="00BA6F57"/>
    <w:rsid w:val="00BB0061"/>
    <w:rsid w:val="00BB56FD"/>
    <w:rsid w:val="00BB60DB"/>
    <w:rsid w:val="00BC32EF"/>
    <w:rsid w:val="00BC3F4A"/>
    <w:rsid w:val="00BC4EE9"/>
    <w:rsid w:val="00BE0138"/>
    <w:rsid w:val="00BE062B"/>
    <w:rsid w:val="00BE1EA1"/>
    <w:rsid w:val="00BE22E7"/>
    <w:rsid w:val="00BE727F"/>
    <w:rsid w:val="00BF28AB"/>
    <w:rsid w:val="00BF449D"/>
    <w:rsid w:val="00C050BE"/>
    <w:rsid w:val="00C153DA"/>
    <w:rsid w:val="00C15446"/>
    <w:rsid w:val="00C1584A"/>
    <w:rsid w:val="00C35E5A"/>
    <w:rsid w:val="00C448B2"/>
    <w:rsid w:val="00C45D85"/>
    <w:rsid w:val="00C50B64"/>
    <w:rsid w:val="00C53DCB"/>
    <w:rsid w:val="00C60C2B"/>
    <w:rsid w:val="00C6170B"/>
    <w:rsid w:val="00C61D6C"/>
    <w:rsid w:val="00C65C6F"/>
    <w:rsid w:val="00C70377"/>
    <w:rsid w:val="00C71CDD"/>
    <w:rsid w:val="00C940C6"/>
    <w:rsid w:val="00CA0D98"/>
    <w:rsid w:val="00CA1857"/>
    <w:rsid w:val="00CA4BB1"/>
    <w:rsid w:val="00CA60BA"/>
    <w:rsid w:val="00CA735A"/>
    <w:rsid w:val="00CB2ED2"/>
    <w:rsid w:val="00CC5900"/>
    <w:rsid w:val="00CE2493"/>
    <w:rsid w:val="00CE2FD4"/>
    <w:rsid w:val="00CF08A7"/>
    <w:rsid w:val="00CF57A4"/>
    <w:rsid w:val="00CF7415"/>
    <w:rsid w:val="00D041E2"/>
    <w:rsid w:val="00D07FC6"/>
    <w:rsid w:val="00D20016"/>
    <w:rsid w:val="00D208A0"/>
    <w:rsid w:val="00D2532F"/>
    <w:rsid w:val="00D36800"/>
    <w:rsid w:val="00D37767"/>
    <w:rsid w:val="00D43835"/>
    <w:rsid w:val="00D55D8E"/>
    <w:rsid w:val="00D73C56"/>
    <w:rsid w:val="00D7518F"/>
    <w:rsid w:val="00D762EC"/>
    <w:rsid w:val="00D767EA"/>
    <w:rsid w:val="00D808E4"/>
    <w:rsid w:val="00D877BC"/>
    <w:rsid w:val="00DB06F3"/>
    <w:rsid w:val="00DB74F7"/>
    <w:rsid w:val="00DC2074"/>
    <w:rsid w:val="00DC464D"/>
    <w:rsid w:val="00DC4C89"/>
    <w:rsid w:val="00DC57DD"/>
    <w:rsid w:val="00DD18FF"/>
    <w:rsid w:val="00DD3098"/>
    <w:rsid w:val="00DE3D51"/>
    <w:rsid w:val="00DE4E97"/>
    <w:rsid w:val="00DE68A0"/>
    <w:rsid w:val="00DE68E5"/>
    <w:rsid w:val="00DF079E"/>
    <w:rsid w:val="00DF23F0"/>
    <w:rsid w:val="00DF25A8"/>
    <w:rsid w:val="00DF2F96"/>
    <w:rsid w:val="00DF3186"/>
    <w:rsid w:val="00DF7F6D"/>
    <w:rsid w:val="00E04F8B"/>
    <w:rsid w:val="00E132BA"/>
    <w:rsid w:val="00E145DF"/>
    <w:rsid w:val="00E155BF"/>
    <w:rsid w:val="00E2376C"/>
    <w:rsid w:val="00E3207C"/>
    <w:rsid w:val="00E332A3"/>
    <w:rsid w:val="00E36804"/>
    <w:rsid w:val="00E42E5C"/>
    <w:rsid w:val="00E46283"/>
    <w:rsid w:val="00E54348"/>
    <w:rsid w:val="00E56A85"/>
    <w:rsid w:val="00E56D6E"/>
    <w:rsid w:val="00E6480F"/>
    <w:rsid w:val="00E81E62"/>
    <w:rsid w:val="00E84C93"/>
    <w:rsid w:val="00E85AD8"/>
    <w:rsid w:val="00E9188B"/>
    <w:rsid w:val="00E9220F"/>
    <w:rsid w:val="00E9486F"/>
    <w:rsid w:val="00E960C1"/>
    <w:rsid w:val="00EA4F85"/>
    <w:rsid w:val="00EB48C0"/>
    <w:rsid w:val="00EC5829"/>
    <w:rsid w:val="00EC5CAB"/>
    <w:rsid w:val="00EC6FC3"/>
    <w:rsid w:val="00EE1070"/>
    <w:rsid w:val="00EF319E"/>
    <w:rsid w:val="00EF468D"/>
    <w:rsid w:val="00F00529"/>
    <w:rsid w:val="00F03AEA"/>
    <w:rsid w:val="00F04437"/>
    <w:rsid w:val="00F04E94"/>
    <w:rsid w:val="00F11053"/>
    <w:rsid w:val="00F14868"/>
    <w:rsid w:val="00F26D8B"/>
    <w:rsid w:val="00F27E42"/>
    <w:rsid w:val="00F3640F"/>
    <w:rsid w:val="00F3646C"/>
    <w:rsid w:val="00F47422"/>
    <w:rsid w:val="00F60D0C"/>
    <w:rsid w:val="00F62800"/>
    <w:rsid w:val="00F6500C"/>
    <w:rsid w:val="00F65518"/>
    <w:rsid w:val="00F82D73"/>
    <w:rsid w:val="00F94E66"/>
    <w:rsid w:val="00F951D2"/>
    <w:rsid w:val="00FA0609"/>
    <w:rsid w:val="00FA60E4"/>
    <w:rsid w:val="00FB271D"/>
    <w:rsid w:val="00FB4F45"/>
    <w:rsid w:val="00FB6B2D"/>
    <w:rsid w:val="00FC4CF7"/>
    <w:rsid w:val="00FD10F9"/>
    <w:rsid w:val="00FD4A7E"/>
    <w:rsid w:val="00FD4CFA"/>
    <w:rsid w:val="00FE235E"/>
    <w:rsid w:val="00FF09C4"/>
    <w:rsid w:val="00FF1041"/>
    <w:rsid w:val="00FF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62B"/>
    <w:pPr>
      <w:spacing w:after="200" w:line="276" w:lineRule="auto"/>
      <w:jc w:val="left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F2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F23F0"/>
    <w:rPr>
      <w:rFonts w:asciiTheme="minorHAnsi" w:eastAsiaTheme="minorEastAsia" w:hAnsiTheme="minorHAnsi"/>
      <w:sz w:val="22"/>
      <w:lang w:eastAsia="ru-RU"/>
    </w:rPr>
  </w:style>
  <w:style w:type="paragraph" w:styleId="a5">
    <w:name w:val="footer"/>
    <w:basedOn w:val="a"/>
    <w:link w:val="a6"/>
    <w:uiPriority w:val="99"/>
    <w:unhideWhenUsed/>
    <w:rsid w:val="00DF2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23F0"/>
    <w:rPr>
      <w:rFonts w:asciiTheme="minorHAnsi" w:eastAsiaTheme="minorEastAsia" w:hAnsiTheme="minorHAnsi"/>
      <w:sz w:val="22"/>
      <w:lang w:eastAsia="ru-RU"/>
    </w:rPr>
  </w:style>
  <w:style w:type="paragraph" w:customStyle="1" w:styleId="Default">
    <w:name w:val="Default"/>
    <w:rsid w:val="003F5257"/>
    <w:pPr>
      <w:suppressAutoHyphens/>
      <w:autoSpaceDE w:val="0"/>
      <w:jc w:val="left"/>
    </w:pPr>
    <w:rPr>
      <w:rFonts w:eastAsia="Arial" w:cs="Calibri"/>
      <w:color w:val="000000"/>
      <w:szCs w:val="24"/>
      <w:lang w:eastAsia="ar-SA"/>
    </w:rPr>
  </w:style>
  <w:style w:type="paragraph" w:customStyle="1" w:styleId="1">
    <w:name w:val="Абзац списка1"/>
    <w:basedOn w:val="a"/>
    <w:rsid w:val="003F5257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customStyle="1" w:styleId="a7">
    <w:name w:val="Без интервала Знак"/>
    <w:basedOn w:val="a0"/>
    <w:link w:val="a8"/>
    <w:uiPriority w:val="1"/>
    <w:locked/>
    <w:rsid w:val="00D808E4"/>
    <w:rPr>
      <w:rFonts w:ascii="Calibri" w:eastAsia="Calibri" w:hAnsi="Calibri" w:cs="Calibri"/>
      <w:lang w:eastAsia="ar-SA"/>
    </w:rPr>
  </w:style>
  <w:style w:type="paragraph" w:styleId="a8">
    <w:name w:val="No Spacing"/>
    <w:link w:val="a7"/>
    <w:uiPriority w:val="1"/>
    <w:qFormat/>
    <w:rsid w:val="00D808E4"/>
    <w:pPr>
      <w:suppressAutoHyphens/>
      <w:jc w:val="left"/>
    </w:pPr>
    <w:rPr>
      <w:rFonts w:ascii="Calibri" w:eastAsia="Calibri" w:hAnsi="Calibri" w:cs="Calibri"/>
      <w:lang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CC5900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9">
    <w:name w:val="Body Text"/>
    <w:basedOn w:val="a"/>
    <w:link w:val="aa"/>
    <w:semiHidden/>
    <w:unhideWhenUsed/>
    <w:rsid w:val="00316FFB"/>
    <w:pPr>
      <w:suppressAutoHyphens/>
      <w:spacing w:after="120"/>
    </w:pPr>
    <w:rPr>
      <w:rFonts w:ascii="Calibri" w:eastAsia="Calibri" w:hAnsi="Calibri" w:cs="Calibri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316FFB"/>
    <w:rPr>
      <w:rFonts w:ascii="Calibri" w:eastAsia="Calibri" w:hAnsi="Calibri" w:cs="Calibri"/>
      <w:sz w:val="22"/>
      <w:lang w:eastAsia="zh-C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316FFB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16FF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b">
    <w:name w:val="Normal (Web)"/>
    <w:basedOn w:val="a"/>
    <w:semiHidden/>
    <w:unhideWhenUsed/>
    <w:rsid w:val="00EE1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qFormat/>
    <w:rsid w:val="00EE1070"/>
    <w:rPr>
      <w:b/>
      <w:bCs/>
    </w:rPr>
  </w:style>
  <w:style w:type="paragraph" w:customStyle="1" w:styleId="c12">
    <w:name w:val="c12"/>
    <w:basedOn w:val="a"/>
    <w:rsid w:val="00F00529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00529"/>
  </w:style>
  <w:style w:type="table" w:styleId="ad">
    <w:name w:val="Table Grid"/>
    <w:basedOn w:val="a1"/>
    <w:uiPriority w:val="59"/>
    <w:rsid w:val="00687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D7518F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47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47F28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62B"/>
    <w:pPr>
      <w:spacing w:after="200" w:line="276" w:lineRule="auto"/>
      <w:jc w:val="left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F2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F23F0"/>
    <w:rPr>
      <w:rFonts w:asciiTheme="minorHAnsi" w:eastAsiaTheme="minorEastAsia" w:hAnsiTheme="minorHAnsi"/>
      <w:sz w:val="22"/>
      <w:lang w:eastAsia="ru-RU"/>
    </w:rPr>
  </w:style>
  <w:style w:type="paragraph" w:styleId="a5">
    <w:name w:val="footer"/>
    <w:basedOn w:val="a"/>
    <w:link w:val="a6"/>
    <w:uiPriority w:val="99"/>
    <w:unhideWhenUsed/>
    <w:rsid w:val="00DF23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F23F0"/>
    <w:rPr>
      <w:rFonts w:asciiTheme="minorHAnsi" w:eastAsiaTheme="minorEastAsia" w:hAnsiTheme="minorHAnsi"/>
      <w:sz w:val="22"/>
      <w:lang w:eastAsia="ru-RU"/>
    </w:rPr>
  </w:style>
  <w:style w:type="paragraph" w:customStyle="1" w:styleId="Default">
    <w:name w:val="Default"/>
    <w:rsid w:val="003F5257"/>
    <w:pPr>
      <w:suppressAutoHyphens/>
      <w:autoSpaceDE w:val="0"/>
      <w:jc w:val="left"/>
    </w:pPr>
    <w:rPr>
      <w:rFonts w:eastAsia="Arial" w:cs="Calibri"/>
      <w:color w:val="000000"/>
      <w:szCs w:val="24"/>
      <w:lang w:eastAsia="ar-SA"/>
    </w:rPr>
  </w:style>
  <w:style w:type="paragraph" w:customStyle="1" w:styleId="1">
    <w:name w:val="Абзац списка1"/>
    <w:basedOn w:val="a"/>
    <w:rsid w:val="003F5257"/>
    <w:pPr>
      <w:suppressAutoHyphens/>
      <w:ind w:left="720"/>
    </w:pPr>
    <w:rPr>
      <w:rFonts w:ascii="Calibri" w:eastAsia="Times New Roman" w:hAnsi="Calibri" w:cs="Calibri"/>
      <w:lang w:eastAsia="ar-SA"/>
    </w:rPr>
  </w:style>
  <w:style w:type="character" w:customStyle="1" w:styleId="a7">
    <w:name w:val="Без интервала Знак"/>
    <w:basedOn w:val="a0"/>
    <w:link w:val="a8"/>
    <w:uiPriority w:val="1"/>
    <w:locked/>
    <w:rsid w:val="00D808E4"/>
    <w:rPr>
      <w:rFonts w:ascii="Calibri" w:eastAsia="Calibri" w:hAnsi="Calibri" w:cs="Calibri"/>
      <w:lang w:eastAsia="ar-SA"/>
    </w:rPr>
  </w:style>
  <w:style w:type="paragraph" w:styleId="a8">
    <w:name w:val="No Spacing"/>
    <w:link w:val="a7"/>
    <w:uiPriority w:val="1"/>
    <w:qFormat/>
    <w:rsid w:val="00D808E4"/>
    <w:pPr>
      <w:suppressAutoHyphens/>
      <w:jc w:val="left"/>
    </w:pPr>
    <w:rPr>
      <w:rFonts w:ascii="Calibri" w:eastAsia="Calibri" w:hAnsi="Calibri" w:cs="Calibri"/>
      <w:lang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CC5900"/>
    <w:rPr>
      <w:rFonts w:ascii="Times New Roman" w:hAnsi="Times New Roman" w:cs="Times New Roman"/>
      <w:sz w:val="24"/>
      <w:szCs w:val="24"/>
      <w:u w:val="none"/>
      <w:effect w:val="none"/>
    </w:rPr>
  </w:style>
  <w:style w:type="paragraph" w:styleId="a9">
    <w:name w:val="Body Text"/>
    <w:basedOn w:val="a"/>
    <w:link w:val="aa"/>
    <w:semiHidden/>
    <w:unhideWhenUsed/>
    <w:rsid w:val="00316FFB"/>
    <w:pPr>
      <w:suppressAutoHyphens/>
      <w:spacing w:after="120"/>
    </w:pPr>
    <w:rPr>
      <w:rFonts w:ascii="Calibri" w:eastAsia="Calibri" w:hAnsi="Calibri" w:cs="Calibri"/>
      <w:lang w:eastAsia="zh-CN"/>
    </w:rPr>
  </w:style>
  <w:style w:type="character" w:customStyle="1" w:styleId="aa">
    <w:name w:val="Основной текст Знак"/>
    <w:basedOn w:val="a0"/>
    <w:link w:val="a9"/>
    <w:semiHidden/>
    <w:rsid w:val="00316FFB"/>
    <w:rPr>
      <w:rFonts w:ascii="Calibri" w:eastAsia="Calibri" w:hAnsi="Calibri" w:cs="Calibri"/>
      <w:sz w:val="22"/>
      <w:lang w:eastAsia="zh-CN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316FFB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316FF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b">
    <w:name w:val="Normal (Web)"/>
    <w:basedOn w:val="a"/>
    <w:semiHidden/>
    <w:unhideWhenUsed/>
    <w:rsid w:val="00EE10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Strong"/>
    <w:basedOn w:val="a0"/>
    <w:qFormat/>
    <w:rsid w:val="00EE1070"/>
    <w:rPr>
      <w:b/>
      <w:bCs/>
    </w:rPr>
  </w:style>
  <w:style w:type="paragraph" w:customStyle="1" w:styleId="c12">
    <w:name w:val="c12"/>
    <w:basedOn w:val="a"/>
    <w:rsid w:val="00F00529"/>
    <w:pPr>
      <w:spacing w:before="82" w:after="82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F00529"/>
  </w:style>
  <w:style w:type="table" w:styleId="ad">
    <w:name w:val="Table Grid"/>
    <w:basedOn w:val="a1"/>
    <w:uiPriority w:val="59"/>
    <w:rsid w:val="006875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34"/>
    <w:qFormat/>
    <w:rsid w:val="00D7518F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47F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47F28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79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48172">
                  <w:marLeft w:val="0"/>
                  <w:marRight w:val="0"/>
                  <w:marTop w:val="0"/>
                  <w:marBottom w:val="0"/>
                  <w:divBdr>
                    <w:top w:val="single" w:sz="12" w:space="27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52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41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694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703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32472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483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04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8920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91635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4353670">
                                                          <w:marLeft w:val="136"/>
                                                          <w:marRight w:val="136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4268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8903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0932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7975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4617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35840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00936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192087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28716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7" w:color="666666"/>
                                                                                                <w:left w:val="dotted" w:sz="6" w:space="7" w:color="666666"/>
                                                                                                <w:bottom w:val="dotted" w:sz="6" w:space="7" w:color="666666"/>
                                                                                                <w:right w:val="dotted" w:sz="6" w:space="7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6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F861D2-3511-45B8-8B1F-288DD36DE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8</Pages>
  <Words>1625</Words>
  <Characters>9264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Илья</cp:lastModifiedBy>
  <cp:revision>9</cp:revision>
  <dcterms:created xsi:type="dcterms:W3CDTF">2022-09-21T10:48:00Z</dcterms:created>
  <dcterms:modified xsi:type="dcterms:W3CDTF">2023-10-31T18:42:00Z</dcterms:modified>
</cp:coreProperties>
</file>